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9669B" w14:textId="7FFC7EC7" w:rsidR="00763A7E" w:rsidRPr="00DB66C0" w:rsidRDefault="00000000" w:rsidP="00CE6FAE">
      <w:pPr>
        <w:tabs>
          <w:tab w:val="left" w:pos="4310"/>
        </w:tabs>
        <w:spacing w:line="660" w:lineRule="exact"/>
        <w:ind w:left="1710" w:firstLine="450"/>
        <w:rPr>
          <w:rFonts w:ascii="Arial" w:eastAsia="Arial" w:hAnsi="Arial" w:cs="Aria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pict w14:anchorId="74076CCC">
          <v:group id="_x0000_s2173" style="position:absolute;left:0;text-align:left;margin-left:43.55pt;margin-top:45.5pt;width:508.3pt;height:0;z-index:-251668992;mso-position-horizontal-relative:page;mso-position-vertical-relative:page" coordorigin="871,910" coordsize="10166,0">
            <v:shape id="_x0000_s2174" style="position:absolute;left:871;top:910;width:10166;height:0" coordorigin="871,910" coordsize="10166,0" path="m871,910r10166,e" filled="f" strokeweight="1.06pt">
              <v:path arrowok="t"/>
            </v:shape>
            <w10:wrap anchorx="page" anchory="page"/>
          </v:group>
        </w:pict>
      </w:r>
      <w:r>
        <w:rPr>
          <w:b/>
          <w:bCs/>
          <w:sz w:val="28"/>
          <w:szCs w:val="28"/>
        </w:rPr>
        <w:pict w14:anchorId="5BE5C52B">
          <v:group id="_x0000_s2171" style="position:absolute;left:0;text-align:left;margin-left:43.55pt;margin-top:112.45pt;width:508.3pt;height:0;z-index:-251667968;mso-position-horizontal-relative:page;mso-position-vertical-relative:page" coordorigin="871,2249" coordsize="10166,0">
            <v:shape id="_x0000_s2172" style="position:absolute;left:871;top:2249;width:10166;height:0" coordorigin="871,2249" coordsize="10166,0" path="m871,2249r10166,e" filled="f" strokeweight="1.54pt">
              <v:path arrowok="t"/>
            </v:shape>
            <w10:wrap anchorx="page" anchory="page"/>
          </v:group>
        </w:pict>
      </w:r>
      <w:r w:rsidR="00CE6FAE" w:rsidRPr="00DB66C0">
        <w:rPr>
          <w:b/>
          <w:bCs/>
          <w:sz w:val="28"/>
          <w:szCs w:val="28"/>
        </w:rPr>
        <w:t>Technical report summary</w:t>
      </w:r>
      <w:r w:rsidR="00CE6FAE" w:rsidRPr="00DB66C0">
        <w:rPr>
          <w:b/>
          <w:bCs/>
          <w:sz w:val="28"/>
          <w:szCs w:val="28"/>
        </w:rPr>
        <w:tab/>
      </w:r>
    </w:p>
    <w:p w14:paraId="3B76BA30" w14:textId="77777777" w:rsidR="00763A7E" w:rsidRDefault="00763A7E">
      <w:pPr>
        <w:spacing w:before="9" w:line="240" w:lineRule="exact"/>
        <w:rPr>
          <w:sz w:val="24"/>
          <w:szCs w:val="24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1"/>
        <w:gridCol w:w="7307"/>
      </w:tblGrid>
      <w:tr w:rsidR="00763A7E" w14:paraId="3B64B5CE" w14:textId="77777777">
        <w:trPr>
          <w:trHeight w:hRule="exact" w:val="316"/>
        </w:trPr>
        <w:tc>
          <w:tcPr>
            <w:tcW w:w="28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54D196FB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Cli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nt</w:t>
            </w:r>
          </w:p>
        </w:tc>
        <w:tc>
          <w:tcPr>
            <w:tcW w:w="73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79A0955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763A7E" w14:paraId="7E9EBF97" w14:textId="77777777">
        <w:trPr>
          <w:trHeight w:hRule="exact" w:val="383"/>
        </w:trPr>
        <w:tc>
          <w:tcPr>
            <w:tcW w:w="28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19F74F5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</w:p>
        </w:tc>
        <w:tc>
          <w:tcPr>
            <w:tcW w:w="73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7D569BAA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IRC Ha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gade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th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gade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aab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Gar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ny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</w:tc>
      </w:tr>
      <w:tr w:rsidR="00763A7E" w14:paraId="0BD4724F" w14:textId="77777777">
        <w:trPr>
          <w:trHeight w:hRule="exact" w:val="522"/>
        </w:trPr>
        <w:tc>
          <w:tcPr>
            <w:tcW w:w="28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35E2E77D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5CD77C5A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Proj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 S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pe</w:t>
            </w:r>
          </w:p>
        </w:tc>
        <w:tc>
          <w:tcPr>
            <w:tcW w:w="73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1CA6FA5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PV +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184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BESS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+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lec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  <w:p w14:paraId="5E29FCCF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hab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</w:tc>
      </w:tr>
      <w:tr w:rsidR="00763A7E" w14:paraId="761B869C" w14:textId="77777777">
        <w:trPr>
          <w:trHeight w:hRule="exact" w:val="383"/>
        </w:trPr>
        <w:tc>
          <w:tcPr>
            <w:tcW w:w="28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03203C2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Site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it</w:t>
            </w:r>
          </w:p>
        </w:tc>
        <w:tc>
          <w:tcPr>
            <w:tcW w:w="73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9C7191F" w14:textId="77777777" w:rsidR="00763A7E" w:rsidRDefault="00F027F6">
            <w:pPr>
              <w:spacing w:before="68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Man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</w:tr>
      <w:tr w:rsidR="00763A7E" w14:paraId="2836CB5A" w14:textId="77777777">
        <w:trPr>
          <w:trHeight w:hRule="exact" w:val="313"/>
        </w:trPr>
        <w:tc>
          <w:tcPr>
            <w:tcW w:w="280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9081266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ort Date</w:t>
            </w:r>
          </w:p>
        </w:tc>
        <w:tc>
          <w:tcPr>
            <w:tcW w:w="73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5B6931E" w14:textId="53DDD0F2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02</w:t>
            </w:r>
            <w:r w:rsidR="00C74F1F"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</w:tr>
    </w:tbl>
    <w:p w14:paraId="59241349" w14:textId="77777777" w:rsidR="00763A7E" w:rsidRDefault="00763A7E">
      <w:pPr>
        <w:spacing w:before="7" w:line="180" w:lineRule="exact"/>
        <w:rPr>
          <w:sz w:val="19"/>
          <w:szCs w:val="19"/>
        </w:rPr>
      </w:pPr>
    </w:p>
    <w:p w14:paraId="5804BE52" w14:textId="77777777" w:rsidR="00763A7E" w:rsidRDefault="00763A7E">
      <w:pPr>
        <w:spacing w:line="200" w:lineRule="exact"/>
        <w:sectPr w:rsidR="00763A7E">
          <w:footerReference w:type="default" r:id="rId7"/>
          <w:type w:val="continuous"/>
          <w:pgSz w:w="11920" w:h="16840"/>
          <w:pgMar w:top="680" w:right="760" w:bottom="280" w:left="760" w:header="499" w:footer="485" w:gutter="0"/>
          <w:pgNumType w:start="1"/>
          <w:cols w:space="720"/>
        </w:sectPr>
      </w:pPr>
    </w:p>
    <w:p w14:paraId="490631B8" w14:textId="77777777" w:rsidR="00763A7E" w:rsidRDefault="00763A7E">
      <w:pPr>
        <w:spacing w:before="15" w:line="220" w:lineRule="exact"/>
        <w:rPr>
          <w:sz w:val="22"/>
          <w:szCs w:val="22"/>
        </w:rPr>
      </w:pPr>
    </w:p>
    <w:p w14:paraId="0DAE4932" w14:textId="77777777" w:rsidR="00763A7E" w:rsidRDefault="00000000">
      <w:pPr>
        <w:ind w:left="241" w:right="-46"/>
        <w:rPr>
          <w:rFonts w:ascii="Arial" w:eastAsia="Arial" w:hAnsi="Arial" w:cs="Arial"/>
          <w:sz w:val="17"/>
          <w:szCs w:val="17"/>
        </w:rPr>
      </w:pPr>
      <w:r>
        <w:pict w14:anchorId="18C9F497">
          <v:group id="_x0000_s2150" style="position:absolute;left:0;text-align:left;margin-left:43.2pt;margin-top:-13.75pt;width:509pt;height:38.7pt;z-index:-251666944;mso-position-horizontal-relative:page" coordorigin="864,-275" coordsize="10180,774">
            <v:shape id="_x0000_s2170" style="position:absolute;left:902;top:-265;width:670;height:727" coordorigin="902,-265" coordsize="670,727" path="m902,462r670,l1572,-265r-670,l902,462xe" fillcolor="#444" stroked="f">
              <v:path arrowok="t"/>
            </v:shape>
            <v:shape id="_x0000_s2169" style="position:absolute;left:1001;top:1;width:473;height:194" coordorigin="1001,1" coordsize="473,194" path="m1001,195r473,l1474,1r-473,l1001,195xe" fillcolor="#444" stroked="f">
              <v:path arrowok="t"/>
            </v:shape>
            <v:shape id="_x0000_s2168" style="position:absolute;left:1575;top:-265;width:9433;height:727" coordorigin="1575,-265" coordsize="9433,727" path="m1575,462r9433,l11008,-265r-9433,l1575,462xe" fillcolor="#efefef" stroked="f">
              <v:path arrowok="t"/>
            </v:shape>
            <v:shape id="_x0000_s2167" style="position:absolute;left:1673;top:-196;width:9237;height:197" coordorigin="1673,-196" coordsize="9237,197" path="m1673,1r9237,l10910,-196r-9237,l1673,1xe" fillcolor="#efefef" stroked="f">
              <v:path arrowok="t"/>
            </v:shape>
            <v:shape id="_x0000_s2166" style="position:absolute;left:1673;top:1;width:9237;height:194" coordorigin="1673,1" coordsize="9237,194" path="m1673,195r9237,l10910,1,1673,1r,194xe" fillcolor="#efefef" stroked="f">
              <v:path arrowok="t"/>
            </v:shape>
            <v:shape id="_x0000_s2165" style="position:absolute;left:1673;top:195;width:9237;height:197" coordorigin="1673,195" coordsize="9237,197" path="m1673,392r9237,l10910,195r-9237,l1673,392xe" fillcolor="#efefef" stroked="f">
              <v:path arrowok="t"/>
            </v:shape>
            <v:shape id="_x0000_s2164" style="position:absolute;left:898;top:-267;width:2;height:0" coordorigin="898,-267" coordsize="2,0" path="m898,-267r2,e" filled="f" strokecolor="#aaa" strokeweight=".22pt">
              <v:path arrowok="t"/>
            </v:shape>
            <v:shape id="_x0000_s2163" style="position:absolute;left:900;top:-267;width:672;height:0" coordorigin="900,-267" coordsize="672,0" path="m900,-267r672,e" filled="f" strokecolor="#aaa" strokeweight=".22pt">
              <v:path arrowok="t"/>
            </v:shape>
            <v:shape id="_x0000_s2162" style="position:absolute;left:900;top:-231;width:672;height:0" coordorigin="900,-231" coordsize="672,0" path="m900,-231r672,e" filled="f" strokecolor="#444" strokeweight="3.58pt">
              <v:path arrowok="t"/>
            </v:shape>
            <v:shape id="_x0000_s2161" style="position:absolute;left:1572;top:-267;width:2;height:0" coordorigin="1572,-267" coordsize="2,0" path="m1572,-267r3,e" filled="f" strokecolor="#aaa" strokeweight=".22pt">
              <v:path arrowok="t"/>
            </v:shape>
            <v:shape id="_x0000_s2160" style="position:absolute;left:1575;top:-267;width:9431;height:0" coordorigin="1575,-267" coordsize="9431,0" path="m1575,-267r9431,e" filled="f" strokecolor="#aaa" strokeweight=".22pt">
              <v:path arrowok="t"/>
            </v:shape>
            <v:shape id="_x0000_s2159" style="position:absolute;left:1575;top:-231;width:9431;height:0" coordorigin="1575,-231" coordsize="9431,0" path="m1575,-231r9431,e" filled="f" strokecolor="#efefef" strokeweight="3.58pt">
              <v:path arrowok="t"/>
            </v:shape>
            <v:shape id="_x0000_s2158" style="position:absolute;left:11006;top:-267;width:2;height:0" coordorigin="11006,-267" coordsize="2,0" path="m11006,-267r2,e" filled="f" strokecolor="#aaa" strokeweight=".22pt">
              <v:path arrowok="t"/>
            </v:shape>
            <v:shape id="_x0000_s2157" style="position:absolute;left:900;top:391;width:675;height:72" coordorigin="900,391" coordsize="675,72" path="m900,463r675,l1575,391r-675,l900,463xe" fillcolor="#444" stroked="f">
              <v:path arrowok="t"/>
            </v:shape>
            <v:shape id="_x0000_s2156" style="position:absolute;left:899;top:-233;width:0;height:697" coordorigin="899,-233" coordsize="0,697" path="m899,-233r,697e" filled="f" strokecolor="#aaa" strokeweight=".22pt">
              <v:path arrowok="t"/>
            </v:shape>
            <v:shape id="_x0000_s2155" style="position:absolute;left:900;top:461;width:672;height:4" coordorigin="900,461" coordsize="672,4" path="m900,465r672,l1572,461r-672,l900,465xe" fillcolor="#aaa" stroked="f">
              <v:path arrowok="t"/>
            </v:shape>
            <v:shape id="_x0000_s2154" style="position:absolute;left:1575;top:391;width:9433;height:72" coordorigin="1575,391" coordsize="9433,72" path="m1575,463r9433,l11008,391r-9433,l1575,463xe" fillcolor="#efefef" stroked="f">
              <v:path arrowok="t"/>
            </v:shape>
            <v:shape id="_x0000_s2153" style="position:absolute;left:1574;top:-232;width:0;height:696" coordorigin="1574,-232" coordsize="0,696" path="m1574,-232r,696e" filled="f" strokecolor="#aaa" strokeweight=".22pt">
              <v:path arrowok="t"/>
            </v:shape>
            <v:shape id="_x0000_s2152" style="position:absolute;left:1575;top:461;width:9431;height:4" coordorigin="1575,461" coordsize="9431,4" path="m1575,465r9431,l11006,461r-9431,l1575,465xe" fillcolor="#aaa" stroked="f">
              <v:path arrowok="t"/>
            </v:shape>
            <v:shape id="_x0000_s2151" style="position:absolute;left:11007;top:-233;width:0;height:697" coordorigin="11007,-233" coordsize="0,697" path="m11007,-233r,697e" filled="f" strokecolor="#aaa" strokeweight=".22pt">
              <v:path arrowok="t"/>
            </v:shape>
            <w10:wrap anchorx="page"/>
          </v:group>
        </w:pict>
      </w:r>
      <w:r w:rsidR="00F027F6">
        <w:rPr>
          <w:rFonts w:ascii="Arial" w:eastAsia="Arial" w:hAnsi="Arial" w:cs="Arial"/>
          <w:b/>
          <w:color w:val="FFFFFF"/>
          <w:spacing w:val="-1"/>
          <w:sz w:val="17"/>
          <w:szCs w:val="17"/>
        </w:rPr>
        <w:t>N</w:t>
      </w:r>
      <w:r w:rsidR="00F027F6">
        <w:rPr>
          <w:rFonts w:ascii="Arial" w:eastAsia="Arial" w:hAnsi="Arial" w:cs="Arial"/>
          <w:b/>
          <w:color w:val="FFFFFF"/>
          <w:sz w:val="17"/>
          <w:szCs w:val="17"/>
        </w:rPr>
        <w:t>O</w:t>
      </w:r>
      <w:r w:rsidR="00F027F6">
        <w:rPr>
          <w:rFonts w:ascii="Arial" w:eastAsia="Arial" w:hAnsi="Arial" w:cs="Arial"/>
          <w:b/>
          <w:color w:val="FFFFFF"/>
          <w:spacing w:val="1"/>
          <w:sz w:val="17"/>
          <w:szCs w:val="17"/>
        </w:rPr>
        <w:t>T</w:t>
      </w:r>
      <w:r w:rsidR="00F027F6">
        <w:rPr>
          <w:rFonts w:ascii="Arial" w:eastAsia="Arial" w:hAnsi="Arial" w:cs="Arial"/>
          <w:b/>
          <w:color w:val="FFFFFF"/>
          <w:sz w:val="17"/>
          <w:szCs w:val="17"/>
        </w:rPr>
        <w:t>E</w:t>
      </w:r>
    </w:p>
    <w:p w14:paraId="723AC579" w14:textId="77777777" w:rsidR="00763A7E" w:rsidRDefault="00F027F6">
      <w:pPr>
        <w:spacing w:before="38"/>
        <w:ind w:right="535"/>
        <w:rPr>
          <w:rFonts w:ascii="Arial" w:eastAsia="Arial" w:hAnsi="Arial" w:cs="Arial"/>
          <w:sz w:val="17"/>
          <w:szCs w:val="17"/>
        </w:rPr>
        <w:sectPr w:rsidR="00763A7E">
          <w:type w:val="continuous"/>
          <w:pgSz w:w="11920" w:h="16840"/>
          <w:pgMar w:top="680" w:right="760" w:bottom="280" w:left="760" w:header="720" w:footer="720" w:gutter="0"/>
          <w:cols w:num="2" w:space="720" w:equalWidth="0">
            <w:col w:w="715" w:space="198"/>
            <w:col w:w="9487"/>
          </w:cols>
        </w:sectPr>
      </w:pPr>
      <w:r>
        <w:br w:type="column"/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3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>w</w:t>
      </w:r>
      <w:r>
        <w:rPr>
          <w:rFonts w:ascii="Arial" w:eastAsia="Arial" w:hAnsi="Arial" w:cs="Arial"/>
          <w:sz w:val="17"/>
          <w:szCs w:val="17"/>
        </w:rPr>
        <w:t>n i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b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z w:val="17"/>
          <w:szCs w:val="17"/>
        </w:rPr>
        <w:t>mi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a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3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in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is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3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il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2</w:t>
      </w:r>
      <w:r>
        <w:rPr>
          <w:rFonts w:ascii="Arial" w:eastAsia="Arial" w:hAnsi="Arial" w:cs="Arial"/>
          <w:spacing w:val="-1"/>
          <w:sz w:val="17"/>
          <w:szCs w:val="17"/>
        </w:rPr>
        <w:t>02</w:t>
      </w:r>
      <w:r>
        <w:rPr>
          <w:rFonts w:ascii="Arial" w:eastAsia="Arial" w:hAnsi="Arial" w:cs="Arial"/>
          <w:sz w:val="17"/>
          <w:szCs w:val="17"/>
        </w:rPr>
        <w:t>6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ss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d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t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z w:val="17"/>
          <w:szCs w:val="17"/>
        </w:rPr>
        <w:t>e a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3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es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nt</w:t>
      </w:r>
      <w:r>
        <w:rPr>
          <w:rFonts w:ascii="Arial" w:eastAsia="Arial" w:hAnsi="Arial" w:cs="Arial"/>
          <w:sz w:val="17"/>
          <w:szCs w:val="17"/>
        </w:rPr>
        <w:t>.</w:t>
      </w:r>
    </w:p>
    <w:p w14:paraId="53B6A9A4" w14:textId="77777777" w:rsidR="00763A7E" w:rsidRDefault="00763A7E">
      <w:pPr>
        <w:spacing w:before="9" w:line="180" w:lineRule="exact"/>
        <w:rPr>
          <w:sz w:val="19"/>
          <w:szCs w:val="19"/>
        </w:rPr>
      </w:pPr>
    </w:p>
    <w:p w14:paraId="2196EDFE" w14:textId="77777777" w:rsidR="00763A7E" w:rsidRDefault="00763A7E">
      <w:pPr>
        <w:spacing w:line="200" w:lineRule="exact"/>
      </w:pPr>
    </w:p>
    <w:p w14:paraId="3634F4F4" w14:textId="77777777" w:rsidR="00763A7E" w:rsidRDefault="00763A7E">
      <w:pPr>
        <w:spacing w:line="200" w:lineRule="exact"/>
      </w:pPr>
    </w:p>
    <w:p w14:paraId="28A5F9A7" w14:textId="77777777" w:rsidR="00763A7E" w:rsidRDefault="00000000">
      <w:pPr>
        <w:spacing w:before="21" w:line="320" w:lineRule="exact"/>
        <w:ind w:left="140"/>
        <w:rPr>
          <w:rFonts w:ascii="Arial" w:eastAsia="Arial" w:hAnsi="Arial" w:cs="Arial"/>
          <w:sz w:val="30"/>
          <w:szCs w:val="30"/>
        </w:rPr>
      </w:pPr>
      <w:r>
        <w:pict w14:anchorId="16B902E6">
          <v:group id="_x0000_s2148" style="position:absolute;left:0;text-align:left;margin-left:43.55pt;margin-top:19.55pt;width:508.3pt;height:0;z-index:-251665920;mso-position-horizontal-relative:page" coordorigin="871,391" coordsize="10166,0">
            <v:shape id="_x0000_s2149" style="position:absolute;left:871;top:391;width:10166;height:0" coordorigin="871,391" coordsize="10166,0" path="m871,391r10166,e" filled="f" strokeweight=".82pt">
              <v:path arrowok="t"/>
            </v:shape>
            <w10:wrap anchorx="page"/>
          </v:group>
        </w:pic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1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.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Fa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c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l</w:t>
      </w:r>
      <w:r w:rsidR="00F027F6"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ty Desc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r</w:t>
      </w:r>
      <w:r w:rsidR="00F027F6"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p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t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o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n</w:t>
      </w:r>
    </w:p>
    <w:p w14:paraId="02673A50" w14:textId="77777777" w:rsidR="00763A7E" w:rsidRDefault="00763A7E">
      <w:pPr>
        <w:spacing w:before="5" w:line="160" w:lineRule="exact"/>
        <w:rPr>
          <w:sz w:val="16"/>
          <w:szCs w:val="16"/>
        </w:rPr>
      </w:pPr>
    </w:p>
    <w:p w14:paraId="4D34BCD8" w14:textId="77777777" w:rsidR="00763A7E" w:rsidRDefault="00F027F6">
      <w:pPr>
        <w:spacing w:line="200" w:lineRule="exact"/>
        <w:ind w:left="140" w:right="43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IRC Ha</w:t>
      </w:r>
      <w:r>
        <w:rPr>
          <w:rFonts w:ascii="Arial" w:eastAsia="Arial" w:hAnsi="Arial" w:cs="Arial"/>
          <w:spacing w:val="1"/>
          <w:sz w:val="18"/>
          <w:szCs w:val="18"/>
        </w:rPr>
        <w:t>gade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He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li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um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ia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he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ca</w:t>
      </w:r>
      <w:r>
        <w:rPr>
          <w:rFonts w:ascii="Arial" w:eastAsia="Arial" w:hAnsi="Arial" w:cs="Arial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ci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ty </w:t>
      </w:r>
      <w:r>
        <w:rPr>
          <w:rFonts w:ascii="Arial" w:eastAsia="Arial" w:hAnsi="Arial" w:cs="Arial"/>
          <w:spacing w:val="1"/>
          <w:sz w:val="18"/>
          <w:szCs w:val="18"/>
        </w:rPr>
        <w:t>ope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sc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mm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(</w:t>
      </w:r>
      <w:r>
        <w:rPr>
          <w:rFonts w:ascii="Arial" w:eastAsia="Arial" w:hAnsi="Arial" w:cs="Arial"/>
          <w:sz w:val="18"/>
          <w:szCs w:val="18"/>
        </w:rPr>
        <w:t xml:space="preserve">IRC)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 Ha</w:t>
      </w:r>
      <w:r>
        <w:rPr>
          <w:rFonts w:ascii="Arial" w:eastAsia="Arial" w:hAnsi="Arial" w:cs="Arial"/>
          <w:spacing w:val="1"/>
          <w:sz w:val="18"/>
          <w:szCs w:val="18"/>
        </w:rPr>
        <w:t>gade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daa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ug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am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mp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ex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Gar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ss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</w:t>
      </w:r>
      <w:r>
        <w:rPr>
          <w:rFonts w:ascii="Arial" w:eastAsia="Arial" w:hAnsi="Arial" w:cs="Arial"/>
          <w:spacing w:val="1"/>
          <w:sz w:val="18"/>
          <w:szCs w:val="18"/>
        </w:rPr>
        <w:t>un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K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ny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ci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ty 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ovi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ma</w:t>
      </w:r>
      <w:r>
        <w:rPr>
          <w:rFonts w:ascii="Arial" w:eastAsia="Arial" w:hAnsi="Arial" w:cs="Arial"/>
          <w:sz w:val="18"/>
          <w:szCs w:val="18"/>
        </w:rPr>
        <w:t>ry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da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y </w:t>
      </w:r>
      <w:r>
        <w:rPr>
          <w:rFonts w:ascii="Arial" w:eastAsia="Arial" w:hAnsi="Arial" w:cs="Arial"/>
          <w:spacing w:val="1"/>
          <w:sz w:val="18"/>
          <w:szCs w:val="18"/>
        </w:rPr>
        <w:t>heal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hca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3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ge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os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uni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opu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.</w:t>
      </w:r>
    </w:p>
    <w:p w14:paraId="7B3D83A2" w14:textId="77777777" w:rsidR="00763A7E" w:rsidRDefault="00763A7E">
      <w:pPr>
        <w:spacing w:before="5" w:line="120" w:lineRule="exact"/>
        <w:rPr>
          <w:sz w:val="12"/>
          <w:szCs w:val="12"/>
        </w:rPr>
      </w:pPr>
    </w:p>
    <w:p w14:paraId="01EFD48B" w14:textId="77777777" w:rsidR="00763A7E" w:rsidRDefault="00763A7E">
      <w:pPr>
        <w:spacing w:line="200" w:lineRule="exact"/>
      </w:pPr>
    </w:p>
    <w:p w14:paraId="68B9812E" w14:textId="77777777" w:rsidR="00763A7E" w:rsidRDefault="00F027F6">
      <w:pPr>
        <w:ind w:left="140" w:right="11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ul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3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K</w:t>
      </w:r>
      <w:r>
        <w:rPr>
          <w:rFonts w:ascii="Arial" w:eastAsia="Arial" w:hAnsi="Arial" w:cs="Arial"/>
          <w:spacing w:val="1"/>
          <w:sz w:val="18"/>
          <w:szCs w:val="18"/>
        </w:rPr>
        <w:t>eny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wer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ne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ts </w:t>
      </w:r>
      <w:r>
        <w:rPr>
          <w:rFonts w:ascii="Arial" w:eastAsia="Arial" w:hAnsi="Arial" w:cs="Arial"/>
          <w:spacing w:val="1"/>
          <w:sz w:val="18"/>
          <w:szCs w:val="18"/>
        </w:rPr>
        <w:t>so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z w:val="18"/>
          <w:szCs w:val="18"/>
        </w:rPr>
        <w:t>ry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hyb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di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ba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ku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wer</w:t>
      </w:r>
      <w:r>
        <w:rPr>
          <w:rFonts w:ascii="Arial" w:eastAsia="Arial" w:hAnsi="Arial" w:cs="Arial"/>
          <w:spacing w:val="1"/>
          <w:sz w:val="18"/>
          <w:szCs w:val="18"/>
        </w:rPr>
        <w:t xml:space="preserve"> n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ci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mp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un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clu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mul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ip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ward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bu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ldi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gs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pi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Arial" w:eastAsia="Arial" w:hAnsi="Arial" w:cs="Arial"/>
          <w:spacing w:val="1"/>
          <w:sz w:val="18"/>
          <w:szCs w:val="18"/>
        </w:rPr>
        <w:t>as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ppo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uc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es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Crit</w:t>
      </w:r>
      <w:r>
        <w:rPr>
          <w:rFonts w:ascii="Arial" w:eastAsia="Arial" w:hAnsi="Arial" w:cs="Arial"/>
          <w:spacing w:val="1"/>
          <w:sz w:val="18"/>
          <w:szCs w:val="18"/>
        </w:rPr>
        <w:t>ic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li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oa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nc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ud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col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fr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ge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ion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gh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war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ge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li</w:t>
      </w:r>
      <w:r>
        <w:rPr>
          <w:rFonts w:ascii="Arial" w:eastAsia="Arial" w:hAnsi="Arial" w:cs="Arial"/>
          <w:spacing w:val="-2"/>
          <w:sz w:val="18"/>
          <w:szCs w:val="18"/>
        </w:rPr>
        <w:t>gh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1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 r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nuo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ou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n</w:t>
      </w:r>
      <w:r>
        <w:rPr>
          <w:rFonts w:ascii="Arial" w:eastAsia="Arial" w:hAnsi="Arial" w:cs="Arial"/>
          <w:spacing w:val="1"/>
          <w:sz w:val="18"/>
          <w:szCs w:val="18"/>
        </w:rPr>
        <w:t>igh</w:t>
      </w:r>
      <w:r>
        <w:rPr>
          <w:rFonts w:ascii="Arial" w:eastAsia="Arial" w:hAnsi="Arial" w:cs="Arial"/>
          <w:sz w:val="18"/>
          <w:szCs w:val="18"/>
        </w:rPr>
        <w:t>t,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ki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u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up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wer</w:t>
      </w:r>
      <w:r>
        <w:rPr>
          <w:rFonts w:ascii="Arial" w:eastAsia="Arial" w:hAnsi="Arial" w:cs="Arial"/>
          <w:spacing w:val="1"/>
          <w:sz w:val="18"/>
          <w:szCs w:val="18"/>
        </w:rPr>
        <w:t xml:space="preserve"> su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pl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se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sa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.</w:t>
      </w:r>
    </w:p>
    <w:p w14:paraId="2F9DB3C1" w14:textId="77777777" w:rsidR="00763A7E" w:rsidRDefault="00763A7E">
      <w:pPr>
        <w:spacing w:before="3" w:line="120" w:lineRule="exact"/>
        <w:rPr>
          <w:sz w:val="13"/>
          <w:szCs w:val="13"/>
        </w:rPr>
      </w:pPr>
    </w:p>
    <w:p w14:paraId="5005CF20" w14:textId="77777777" w:rsidR="00763A7E" w:rsidRDefault="00763A7E">
      <w:pPr>
        <w:spacing w:line="200" w:lineRule="exact"/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1"/>
        <w:gridCol w:w="7107"/>
      </w:tblGrid>
      <w:tr w:rsidR="00763A7E" w14:paraId="2B29F23F" w14:textId="77777777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09E7DA91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oca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EB89B49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gade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aab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oun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06</w:t>
            </w:r>
            <w:r>
              <w:rPr>
                <w:rFonts w:ascii="Arial" w:eastAsia="Arial" w:hAnsi="Arial" w:cs="Arial"/>
                <w:sz w:val="18"/>
                <w:szCs w:val="18"/>
              </w:rPr>
              <w:t>°N,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43</w:t>
            </w:r>
            <w:r>
              <w:rPr>
                <w:rFonts w:ascii="Arial" w:eastAsia="Arial" w:hAnsi="Arial" w:cs="Arial"/>
                <w:sz w:val="18"/>
                <w:szCs w:val="18"/>
              </w:rPr>
              <w:t>°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763A7E" w14:paraId="0F08108F" w14:textId="77777777">
        <w:trPr>
          <w:trHeight w:hRule="exact" w:val="385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33F339B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Ty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2AAB772F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eal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24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</w:tc>
      </w:tr>
      <w:tr w:rsidR="00763A7E" w14:paraId="5A776E09" w14:textId="77777777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36FF732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rid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nec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96B0A50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wer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</w:tc>
      </w:tr>
      <w:tr w:rsidR="00763A7E" w14:paraId="04C8F7CA" w14:textId="77777777">
        <w:trPr>
          <w:trHeight w:hRule="exact" w:val="592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2C53A58" w14:textId="77777777" w:rsidR="00763A7E" w:rsidRDefault="00763A7E">
            <w:pPr>
              <w:spacing w:before="7" w:line="120" w:lineRule="exact"/>
              <w:rPr>
                <w:sz w:val="13"/>
                <w:szCs w:val="13"/>
              </w:rPr>
            </w:pPr>
          </w:p>
          <w:p w14:paraId="535C0B19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0D22A2B7" w14:textId="77777777" w:rsidR="00763A7E" w:rsidRDefault="00F027F6">
            <w:pPr>
              <w:spacing w:before="71" w:line="200" w:lineRule="exact"/>
              <w:ind w:left="100" w:right="4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Mul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ward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ldi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spi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hen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ene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ppo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rt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</w:tr>
      <w:tr w:rsidR="00763A7E" w14:paraId="12AB6F82" w14:textId="77777777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2CD6A16D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 Re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(G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I)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0FBB068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.2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²/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(NASA 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ER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 Da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763A7E" w14:paraId="1579BCB2" w14:textId="77777777">
        <w:trPr>
          <w:trHeight w:hRule="exact" w:val="383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5E18D04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ue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8EBB489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763A7E" w14:paraId="340209E4" w14:textId="77777777">
        <w:trPr>
          <w:trHeight w:hRule="exact" w:val="52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A48B2BB" w14:textId="77777777" w:rsidR="00763A7E" w:rsidRDefault="00763A7E">
            <w:pPr>
              <w:spacing w:before="9" w:line="120" w:lineRule="exact"/>
              <w:rPr>
                <w:sz w:val="13"/>
                <w:szCs w:val="13"/>
              </w:rPr>
            </w:pPr>
          </w:p>
          <w:p w14:paraId="51FDA75E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ys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B0AAFAC" w14:textId="77777777" w:rsidR="00763A7E" w:rsidRDefault="00F027F6">
            <w:pPr>
              <w:spacing w:before="1" w:line="200" w:lineRule="exact"/>
              <w:ind w:left="100" w:right="2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90</w:t>
            </w:r>
            <w:r>
              <w:rPr>
                <w:rFonts w:ascii="Arial" w:eastAsia="Arial" w:hAnsi="Arial" w:cs="Arial"/>
                <w:sz w:val="18"/>
                <w:szCs w:val="18"/>
              </w:rPr>
              <w:t>.1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xe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PV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pan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ls</w:t>
            </w:r>
            <w:r>
              <w:rPr>
                <w:rFonts w:ascii="Arial" w:eastAsia="Arial" w:hAnsi="Arial" w:cs="Arial"/>
                <w:sz w:val="18"/>
                <w:szCs w:val="18"/>
              </w:rPr>
              <w:t>),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ey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80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K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yb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W),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36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×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yne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110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84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),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W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gene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 (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VA)</w:t>
            </w:r>
          </w:p>
        </w:tc>
      </w:tr>
    </w:tbl>
    <w:p w14:paraId="4D423057" w14:textId="77777777" w:rsidR="00763A7E" w:rsidRDefault="00763A7E">
      <w:pPr>
        <w:spacing w:before="3" w:line="120" w:lineRule="exact"/>
        <w:rPr>
          <w:sz w:val="12"/>
          <w:szCs w:val="12"/>
        </w:rPr>
      </w:pPr>
    </w:p>
    <w:p w14:paraId="7F456280" w14:textId="77777777" w:rsidR="00763A7E" w:rsidRDefault="00763A7E">
      <w:pPr>
        <w:spacing w:line="200" w:lineRule="exact"/>
      </w:pPr>
    </w:p>
    <w:p w14:paraId="23E0D418" w14:textId="77777777" w:rsidR="00763A7E" w:rsidRDefault="00763A7E">
      <w:pPr>
        <w:spacing w:line="200" w:lineRule="exact"/>
      </w:pPr>
    </w:p>
    <w:p w14:paraId="03355F7C" w14:textId="77777777" w:rsidR="00763A7E" w:rsidRDefault="00000000">
      <w:pPr>
        <w:spacing w:before="21" w:line="320" w:lineRule="exact"/>
        <w:ind w:left="140"/>
        <w:rPr>
          <w:rFonts w:ascii="Arial" w:eastAsia="Arial" w:hAnsi="Arial" w:cs="Arial"/>
          <w:sz w:val="30"/>
          <w:szCs w:val="30"/>
        </w:rPr>
      </w:pPr>
      <w:r>
        <w:pict w14:anchorId="52B0F451">
          <v:group id="_x0000_s2146" style="position:absolute;left:0;text-align:left;margin-left:43.55pt;margin-top:19.55pt;width:508.3pt;height:0;z-index:-251664896;mso-position-horizontal-relative:page" coordorigin="871,391" coordsize="10166,0">
            <v:shape id="_x0000_s2147" style="position:absolute;left:871;top:391;width:10166;height:0" coordorigin="871,391" coordsize="10166,0" path="m871,391r10166,e" filled="f" strokeweight=".82pt">
              <v:path arrowok="t"/>
            </v:shape>
            <w10:wrap anchorx="page"/>
          </v:group>
        </w:pic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2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.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E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lec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t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r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c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a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l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Loa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d Prof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le</w:t>
      </w:r>
    </w:p>
    <w:p w14:paraId="319CC574" w14:textId="77777777" w:rsidR="00763A7E" w:rsidRDefault="00763A7E">
      <w:pPr>
        <w:spacing w:before="1" w:line="160" w:lineRule="exact"/>
        <w:rPr>
          <w:sz w:val="16"/>
          <w:szCs w:val="16"/>
        </w:rPr>
      </w:pPr>
    </w:p>
    <w:p w14:paraId="664FCFD4" w14:textId="77777777" w:rsidR="00763A7E" w:rsidRDefault="00F027F6">
      <w:pPr>
        <w:ind w:left="140" w:right="37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iv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ic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l</w:t>
      </w:r>
      <w:r>
        <w:rPr>
          <w:rFonts w:ascii="Arial" w:eastAsia="Arial" w:hAnsi="Arial" w:cs="Arial"/>
          <w:spacing w:val="-2"/>
          <w:sz w:val="18"/>
          <w:szCs w:val="18"/>
        </w:rPr>
        <w:t>oa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su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was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nd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pa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men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RC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Ha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ra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He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il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ve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5</w:t>
      </w:r>
      <w:r>
        <w:rPr>
          <w:rFonts w:ascii="Arial" w:eastAsia="Arial" w:hAnsi="Arial" w:cs="Arial"/>
          <w:sz w:val="18"/>
          <w:szCs w:val="18"/>
        </w:rPr>
        <w:t xml:space="preserve">9 </w:t>
      </w:r>
      <w:r>
        <w:rPr>
          <w:rFonts w:ascii="Arial" w:eastAsia="Arial" w:hAnsi="Arial" w:cs="Arial"/>
          <w:spacing w:val="1"/>
          <w:sz w:val="18"/>
          <w:szCs w:val="18"/>
        </w:rPr>
        <w:t>equi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1</w:t>
      </w:r>
      <w:r>
        <w:rPr>
          <w:rFonts w:ascii="Arial" w:eastAsia="Arial" w:hAnsi="Arial" w:cs="Arial"/>
          <w:spacing w:val="-2"/>
          <w:sz w:val="18"/>
          <w:szCs w:val="18"/>
        </w:rPr>
        <w:t>,2</w:t>
      </w:r>
      <w:r>
        <w:rPr>
          <w:rFonts w:ascii="Arial" w:eastAsia="Arial" w:hAnsi="Arial" w:cs="Arial"/>
          <w:spacing w:val="1"/>
          <w:sz w:val="18"/>
          <w:szCs w:val="18"/>
        </w:rPr>
        <w:t>8</w:t>
      </w:r>
      <w:r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di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id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ul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2</w:t>
      </w:r>
      <w:r>
        <w:rPr>
          <w:rFonts w:ascii="Arial" w:eastAsia="Arial" w:hAnsi="Arial" w:cs="Arial"/>
          <w:spacing w:val="6"/>
          <w:sz w:val="18"/>
          <w:szCs w:val="18"/>
        </w:rPr>
        <w:t>4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2"/>
          <w:sz w:val="18"/>
          <w:szCs w:val="18"/>
        </w:rPr>
        <w:t>ho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me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lo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was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re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ab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is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ua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sz w:val="18"/>
          <w:szCs w:val="18"/>
        </w:rPr>
        <w:t>ene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fi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belo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as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1"/>
          <w:sz w:val="18"/>
          <w:szCs w:val="18"/>
        </w:rPr>
        <w:t>sy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z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mu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us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id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.</w:t>
      </w:r>
    </w:p>
    <w:p w14:paraId="1EE4DCF2" w14:textId="77777777" w:rsidR="00763A7E" w:rsidRDefault="00763A7E">
      <w:pPr>
        <w:spacing w:before="2" w:line="120" w:lineRule="exact"/>
        <w:rPr>
          <w:sz w:val="13"/>
          <w:szCs w:val="13"/>
        </w:rPr>
      </w:pPr>
    </w:p>
    <w:p w14:paraId="4CFCFD17" w14:textId="77777777" w:rsidR="00763A7E" w:rsidRDefault="00763A7E">
      <w:pPr>
        <w:spacing w:line="200" w:lineRule="exact"/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1"/>
        <w:gridCol w:w="7107"/>
      </w:tblGrid>
      <w:tr w:rsidR="00763A7E" w14:paraId="6F6F4219" w14:textId="77777777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208638A5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837CAE3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591</w:t>
            </w:r>
            <w:r>
              <w:rPr>
                <w:rFonts w:ascii="Arial" w:eastAsia="Arial" w:hAnsi="Arial" w:cs="Arial"/>
                <w:sz w:val="18"/>
                <w:szCs w:val="18"/>
              </w:rPr>
              <w:t>.5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</w:p>
        </w:tc>
      </w:tr>
      <w:tr w:rsidR="00763A7E" w14:paraId="650DB1BB" w14:textId="77777777">
        <w:trPr>
          <w:trHeight w:hRule="exact" w:val="348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A47BEE8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Mea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ur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Av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L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oa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D738DA4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</w:p>
        </w:tc>
      </w:tr>
    </w:tbl>
    <w:p w14:paraId="59683503" w14:textId="77777777" w:rsidR="00763A7E" w:rsidRDefault="00763A7E">
      <w:pPr>
        <w:sectPr w:rsidR="00763A7E">
          <w:type w:val="continuous"/>
          <w:pgSz w:w="11920" w:h="16840"/>
          <w:pgMar w:top="680" w:right="760" w:bottom="280" w:left="760" w:header="720" w:footer="720" w:gutter="0"/>
          <w:cols w:space="720"/>
        </w:sectPr>
      </w:pPr>
    </w:p>
    <w:p w14:paraId="0DC6AB61" w14:textId="77777777" w:rsidR="00763A7E" w:rsidRDefault="00763A7E">
      <w:pPr>
        <w:spacing w:before="8" w:line="180" w:lineRule="exact"/>
        <w:rPr>
          <w:sz w:val="18"/>
          <w:szCs w:val="18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1"/>
        <w:gridCol w:w="7107"/>
      </w:tblGrid>
      <w:tr w:rsidR="00763A7E" w14:paraId="6D4110EF" w14:textId="77777777">
        <w:trPr>
          <w:trHeight w:hRule="exact" w:val="324"/>
        </w:trPr>
        <w:tc>
          <w:tcPr>
            <w:tcW w:w="3001" w:type="dxa"/>
            <w:tcBorders>
              <w:top w:val="single" w:sz="8" w:space="0" w:color="000000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19A9624F" w14:textId="77777777" w:rsidR="00763A7E" w:rsidRDefault="00F027F6">
            <w:pPr>
              <w:spacing w:before="35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Nig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 Ba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00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–06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:0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22D41C6" w14:textId="77777777" w:rsidR="00763A7E" w:rsidRDefault="00F027F6">
            <w:pPr>
              <w:spacing w:before="10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cha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</w:tr>
      <w:tr w:rsidR="00763A7E" w14:paraId="2F094144" w14:textId="77777777">
        <w:trPr>
          <w:trHeight w:hRule="exact" w:val="383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4339004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Mea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ur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L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7928D892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54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</w:p>
        </w:tc>
      </w:tr>
      <w:tr w:rsidR="00763A7E" w14:paraId="541092D1" w14:textId="77777777">
        <w:trPr>
          <w:trHeight w:hRule="exact" w:val="316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11199AA8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E4EE76A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67–7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no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763A7E" w14:paraId="0FEB30C9" w14:textId="77777777">
        <w:trPr>
          <w:trHeight w:hRule="exact" w:val="383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ADD3671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HV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 Da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rgy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337E50B6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ca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ego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763A7E" w14:paraId="0A73059F" w14:textId="77777777">
        <w:trPr>
          <w:trHeight w:hRule="exact" w:val="316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CBB3A41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Cli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rgy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5B6A209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28</w:t>
            </w:r>
            <w:r>
              <w:rPr>
                <w:rFonts w:ascii="Arial" w:eastAsia="Arial" w:hAnsi="Arial" w:cs="Arial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763A7E" w14:paraId="40EF08F2" w14:textId="77777777">
        <w:trPr>
          <w:trHeight w:hRule="exact" w:val="383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9AB49C6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Cold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rgy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3B3A26CB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ou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ope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</w:tc>
      </w:tr>
      <w:tr w:rsidR="00763A7E" w14:paraId="3A7350BD" w14:textId="77777777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2D370588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ral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ds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2DBEF2D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</w:p>
        </w:tc>
      </w:tr>
      <w:tr w:rsidR="00763A7E" w14:paraId="32813BF6" w14:textId="77777777">
        <w:trPr>
          <w:trHeight w:hRule="exact" w:val="385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4ED2FC2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ICT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rgy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A4E2228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</w:p>
        </w:tc>
      </w:tr>
      <w:tr w:rsidR="00763A7E" w14:paraId="60828968" w14:textId="77777777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22E627A2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rgy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28B2E77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</w:p>
        </w:tc>
      </w:tr>
      <w:tr w:rsidR="00763A7E" w14:paraId="7D19374A" w14:textId="77777777">
        <w:trPr>
          <w:trHeight w:hRule="exact" w:val="385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ADE567E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rgy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0EA8CEFB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</w:p>
        </w:tc>
      </w:tr>
      <w:tr w:rsidR="00763A7E" w14:paraId="135791EB" w14:textId="77777777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B6B165B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645804A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274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equi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28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</w:tr>
      <w:tr w:rsidR="00763A7E" w14:paraId="507CC10A" w14:textId="77777777">
        <w:trPr>
          <w:trHeight w:hRule="exact" w:val="383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185A197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mm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LPSP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1E94E0B2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ax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eal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hca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ty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nda</w:t>
            </w:r>
            <w:r>
              <w:rPr>
                <w:rFonts w:ascii="Arial" w:eastAsia="Arial" w:hAnsi="Arial" w:cs="Arial"/>
                <w:sz w:val="18"/>
                <w:szCs w:val="18"/>
              </w:rPr>
              <w:t>rd</w:t>
            </w:r>
          </w:p>
        </w:tc>
      </w:tr>
      <w:tr w:rsidR="00763A7E" w14:paraId="13F8DEBD" w14:textId="77777777">
        <w:trPr>
          <w:trHeight w:hRule="exact" w:val="316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D067532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Op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rat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Ho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rs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BCAF3D3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sz w:val="18"/>
                <w:szCs w:val="18"/>
              </w:rPr>
              <w:t>/7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ou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</w:tr>
    </w:tbl>
    <w:p w14:paraId="4D85C084" w14:textId="77777777" w:rsidR="00763A7E" w:rsidRDefault="00763A7E">
      <w:pPr>
        <w:spacing w:line="200" w:lineRule="exact"/>
      </w:pPr>
    </w:p>
    <w:p w14:paraId="1F376936" w14:textId="77777777" w:rsidR="00763A7E" w:rsidRDefault="00763A7E">
      <w:pPr>
        <w:spacing w:before="14" w:line="220" w:lineRule="exact"/>
        <w:rPr>
          <w:sz w:val="22"/>
          <w:szCs w:val="22"/>
        </w:rPr>
      </w:pPr>
    </w:p>
    <w:p w14:paraId="2BCC0D9E" w14:textId="77777777" w:rsidR="00763A7E" w:rsidRDefault="00F027F6">
      <w:pPr>
        <w:spacing w:before="32" w:line="240" w:lineRule="exact"/>
        <w:ind w:left="1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position w:val="-1"/>
          <w:sz w:val="22"/>
          <w:szCs w:val="22"/>
        </w:rPr>
        <w:t>2.1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position w:val="-1"/>
          <w:sz w:val="22"/>
          <w:szCs w:val="22"/>
        </w:rPr>
        <w:t>p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ti</w:t>
      </w:r>
      <w:r>
        <w:rPr>
          <w:rFonts w:ascii="Arial" w:eastAsia="Arial" w:hAnsi="Arial" w:cs="Arial"/>
          <w:b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P</w:t>
      </w:r>
      <w:r>
        <w:rPr>
          <w:rFonts w:ascii="Arial" w:eastAsia="Arial" w:hAnsi="Arial" w:cs="Arial"/>
          <w:b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od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S</w:t>
      </w:r>
      <w:r>
        <w:rPr>
          <w:rFonts w:ascii="Arial" w:eastAsia="Arial" w:hAnsi="Arial" w:cs="Arial"/>
          <w:b/>
          <w:position w:val="-1"/>
          <w:sz w:val="22"/>
          <w:szCs w:val="22"/>
        </w:rPr>
        <w:t>ummary</w:t>
      </w:r>
    </w:p>
    <w:p w14:paraId="4E332770" w14:textId="77777777" w:rsidR="00763A7E" w:rsidRDefault="00763A7E">
      <w:pPr>
        <w:spacing w:before="4" w:line="120" w:lineRule="exact"/>
        <w:rPr>
          <w:sz w:val="13"/>
          <w:szCs w:val="13"/>
        </w:rPr>
      </w:pPr>
    </w:p>
    <w:p w14:paraId="1B7CC0A4" w14:textId="77777777" w:rsidR="00763A7E" w:rsidRDefault="00763A7E">
      <w:pPr>
        <w:spacing w:line="200" w:lineRule="exact"/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4"/>
        <w:gridCol w:w="1591"/>
        <w:gridCol w:w="1025"/>
        <w:gridCol w:w="6387"/>
      </w:tblGrid>
      <w:tr w:rsidR="00763A7E" w14:paraId="2C14D5F9" w14:textId="77777777">
        <w:trPr>
          <w:trHeight w:hRule="exact" w:val="626"/>
        </w:trPr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BF71BF6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71F871AC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</w:p>
        </w:tc>
        <w:tc>
          <w:tcPr>
            <w:tcW w:w="159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632DD45C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7038B771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Ph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</w:p>
        </w:tc>
        <w:tc>
          <w:tcPr>
            <w:tcW w:w="102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4AE26B14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</w:t>
            </w:r>
            <w:proofErr w:type="gramEnd"/>
          </w:p>
          <w:p w14:paraId="6B32B003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W)</w:t>
            </w:r>
          </w:p>
        </w:tc>
        <w:tc>
          <w:tcPr>
            <w:tcW w:w="638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2974373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50035D08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Act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iv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pme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 &amp; Not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s</w:t>
            </w:r>
          </w:p>
        </w:tc>
      </w:tr>
      <w:tr w:rsidR="00763A7E" w14:paraId="74FC0AF0" w14:textId="77777777">
        <w:trPr>
          <w:trHeight w:hRule="exact" w:val="214"/>
        </w:trPr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366171AC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00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–</w:t>
            </w:r>
          </w:p>
        </w:tc>
        <w:tc>
          <w:tcPr>
            <w:tcW w:w="1591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5352A083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23E490F1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gh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025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12992EBE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19A2E38D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.2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6387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1900585D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3D4AADD8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xy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loa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63A7E" w14:paraId="13781860" w14:textId="77777777">
        <w:trPr>
          <w:trHeight w:hRule="exact" w:val="270"/>
        </w:trPr>
        <w:tc>
          <w:tcPr>
            <w:tcW w:w="1104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43C805E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06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1591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0154E46" w14:textId="77777777" w:rsidR="00763A7E" w:rsidRDefault="00763A7E"/>
        </w:tc>
        <w:tc>
          <w:tcPr>
            <w:tcW w:w="1025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C6888C7" w14:textId="77777777" w:rsidR="00763A7E" w:rsidRDefault="00763A7E"/>
        </w:tc>
        <w:tc>
          <w:tcPr>
            <w:tcW w:w="6387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15420B9" w14:textId="77777777" w:rsidR="00763A7E" w:rsidRDefault="00763A7E"/>
        </w:tc>
      </w:tr>
      <w:tr w:rsidR="00763A7E" w14:paraId="3E53CE07" w14:textId="77777777">
        <w:trPr>
          <w:trHeight w:hRule="exact" w:val="285"/>
        </w:trPr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F1F1F1"/>
          </w:tcPr>
          <w:p w14:paraId="014BD314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06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–</w:t>
            </w:r>
          </w:p>
        </w:tc>
        <w:tc>
          <w:tcPr>
            <w:tcW w:w="1591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54ED47B8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2DE54ECD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</w:p>
        </w:tc>
        <w:tc>
          <w:tcPr>
            <w:tcW w:w="1025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F1F1F1"/>
          </w:tcPr>
          <w:p w14:paraId="510CD9DA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10–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6387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750E4FB1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41142ECA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Ligh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ing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fa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ff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63A7E" w14:paraId="60F336C2" w14:textId="77777777">
        <w:trPr>
          <w:trHeight w:hRule="exact" w:val="341"/>
        </w:trPr>
        <w:tc>
          <w:tcPr>
            <w:tcW w:w="1104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013C9CC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08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1591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2315621" w14:textId="77777777" w:rsidR="00763A7E" w:rsidRDefault="00763A7E"/>
        </w:tc>
        <w:tc>
          <w:tcPr>
            <w:tcW w:w="1025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9C1DA40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kW</w:t>
            </w:r>
          </w:p>
        </w:tc>
        <w:tc>
          <w:tcPr>
            <w:tcW w:w="6387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CDE8DCF" w14:textId="77777777" w:rsidR="00763A7E" w:rsidRDefault="00763A7E"/>
        </w:tc>
      </w:tr>
      <w:tr w:rsidR="00763A7E" w14:paraId="2F080612" w14:textId="77777777">
        <w:trPr>
          <w:trHeight w:hRule="exact" w:val="214"/>
        </w:trPr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6D889447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08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–</w:t>
            </w:r>
          </w:p>
        </w:tc>
        <w:tc>
          <w:tcPr>
            <w:tcW w:w="1591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2BAD65E6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362AF701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up</w:t>
            </w:r>
          </w:p>
        </w:tc>
        <w:tc>
          <w:tcPr>
            <w:tcW w:w="1025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2952C206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66EA1FCB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40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.6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6387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3ED290C1" w14:textId="77777777" w:rsidR="00763A7E" w:rsidRDefault="00F027F6">
            <w:pPr>
              <w:spacing w:before="37" w:line="200" w:lineRule="exact"/>
              <w:ind w:left="97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AC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ts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eq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z w:val="18"/>
                <w:szCs w:val="18"/>
              </w:rPr>
              <w:t>wer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proofErr w:type="gram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ope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eau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63A7E" w14:paraId="43200FBB" w14:textId="77777777">
        <w:trPr>
          <w:trHeight w:hRule="exact" w:val="273"/>
        </w:trPr>
        <w:tc>
          <w:tcPr>
            <w:tcW w:w="1104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1DD9EBA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1591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E1F3CA2" w14:textId="77777777" w:rsidR="00763A7E" w:rsidRDefault="00763A7E"/>
        </w:tc>
        <w:tc>
          <w:tcPr>
            <w:tcW w:w="1025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F65DE61" w14:textId="77777777" w:rsidR="00763A7E" w:rsidRDefault="00763A7E"/>
        </w:tc>
        <w:tc>
          <w:tcPr>
            <w:tcW w:w="6387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2110CAC" w14:textId="77777777" w:rsidR="00763A7E" w:rsidRDefault="00763A7E"/>
        </w:tc>
      </w:tr>
      <w:tr w:rsidR="00763A7E" w14:paraId="1FCC502C" w14:textId="77777777">
        <w:trPr>
          <w:trHeight w:hRule="exact" w:val="284"/>
        </w:trPr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F1F1F1"/>
          </w:tcPr>
          <w:p w14:paraId="40084C54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–</w:t>
            </w:r>
          </w:p>
        </w:tc>
        <w:tc>
          <w:tcPr>
            <w:tcW w:w="1591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F1F1F1"/>
          </w:tcPr>
          <w:p w14:paraId="196512BA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</w:p>
        </w:tc>
        <w:tc>
          <w:tcPr>
            <w:tcW w:w="1025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558C25BD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7C909807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48–5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6387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5225329D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ion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HVAC,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ene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</w:p>
          <w:p w14:paraId="7813846D" w14:textId="77777777" w:rsidR="00763A7E" w:rsidRDefault="00F027F6">
            <w:pPr>
              <w:spacing w:line="20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54</w:t>
            </w:r>
            <w:r>
              <w:rPr>
                <w:rFonts w:ascii="Arial" w:eastAsia="Arial" w:hAnsi="Arial" w:cs="Arial"/>
                <w:sz w:val="18"/>
                <w:szCs w:val="18"/>
              </w:rPr>
              <w:t>.2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00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63A7E" w14:paraId="7085DE9E" w14:textId="77777777">
        <w:trPr>
          <w:trHeight w:hRule="exact" w:val="340"/>
        </w:trPr>
        <w:tc>
          <w:tcPr>
            <w:tcW w:w="1104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C2C6426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E0B0089" w14:textId="77777777" w:rsidR="00763A7E" w:rsidRDefault="00F027F6">
            <w:pPr>
              <w:spacing w:line="18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pla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</w:p>
        </w:tc>
        <w:tc>
          <w:tcPr>
            <w:tcW w:w="1025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72075FE" w14:textId="77777777" w:rsidR="00763A7E" w:rsidRDefault="00763A7E"/>
        </w:tc>
        <w:tc>
          <w:tcPr>
            <w:tcW w:w="6387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35B4C2B" w14:textId="77777777" w:rsidR="00763A7E" w:rsidRDefault="00763A7E"/>
        </w:tc>
      </w:tr>
      <w:tr w:rsidR="00763A7E" w14:paraId="01B6D06B" w14:textId="77777777">
        <w:trPr>
          <w:trHeight w:hRule="exact" w:val="214"/>
        </w:trPr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5ABA3ACC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–</w:t>
            </w:r>
          </w:p>
        </w:tc>
        <w:tc>
          <w:tcPr>
            <w:tcW w:w="1591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356E976D" w14:textId="77777777" w:rsidR="00763A7E" w:rsidRDefault="00F027F6">
            <w:pPr>
              <w:spacing w:before="33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</w:tc>
        <w:tc>
          <w:tcPr>
            <w:tcW w:w="1025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6EB3F8FA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09637A7F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42–4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6387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485F0E5D" w14:textId="77777777" w:rsidR="00763A7E" w:rsidRDefault="00F027F6">
            <w:pPr>
              <w:spacing w:before="37" w:line="200" w:lineRule="exact"/>
              <w:ind w:left="97" w:right="1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epa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men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f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pea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63A7E" w14:paraId="33FC6AA2" w14:textId="77777777">
        <w:trPr>
          <w:trHeight w:hRule="exact" w:val="273"/>
        </w:trPr>
        <w:tc>
          <w:tcPr>
            <w:tcW w:w="1104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D66490C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80D49B3" w14:textId="77777777" w:rsidR="00763A7E" w:rsidRDefault="00F027F6">
            <w:pPr>
              <w:spacing w:line="18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pla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</w:p>
        </w:tc>
        <w:tc>
          <w:tcPr>
            <w:tcW w:w="1025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0D11790" w14:textId="77777777" w:rsidR="00763A7E" w:rsidRDefault="00763A7E"/>
        </w:tc>
        <w:tc>
          <w:tcPr>
            <w:tcW w:w="6387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081F0B7" w14:textId="77777777" w:rsidR="00763A7E" w:rsidRDefault="00763A7E"/>
        </w:tc>
      </w:tr>
      <w:tr w:rsidR="00763A7E" w14:paraId="32DE6E5D" w14:textId="77777777">
        <w:trPr>
          <w:trHeight w:hRule="exact" w:val="284"/>
        </w:trPr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F1F1F1"/>
          </w:tcPr>
          <w:p w14:paraId="75938DA2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–</w:t>
            </w:r>
          </w:p>
        </w:tc>
        <w:tc>
          <w:tcPr>
            <w:tcW w:w="1591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F1F1F1"/>
          </w:tcPr>
          <w:p w14:paraId="38AD7650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025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F1F1F1"/>
          </w:tcPr>
          <w:p w14:paraId="71A0BBA4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37–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6387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3E4B87F3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72AB5B67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adua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do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63A7E" w14:paraId="77F8EA3E" w14:textId="77777777">
        <w:trPr>
          <w:trHeight w:hRule="exact" w:val="342"/>
        </w:trPr>
        <w:tc>
          <w:tcPr>
            <w:tcW w:w="1104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A3CA7A6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3F8582F" w14:textId="77777777" w:rsidR="00763A7E" w:rsidRDefault="00F027F6">
            <w:pPr>
              <w:spacing w:line="18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do</w:t>
            </w:r>
            <w:r>
              <w:rPr>
                <w:rFonts w:ascii="Arial" w:eastAsia="Arial" w:hAnsi="Arial" w:cs="Arial"/>
                <w:sz w:val="18"/>
                <w:szCs w:val="18"/>
              </w:rPr>
              <w:t>wn</w:t>
            </w:r>
          </w:p>
        </w:tc>
        <w:tc>
          <w:tcPr>
            <w:tcW w:w="1025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95BC47E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kW</w:t>
            </w:r>
          </w:p>
        </w:tc>
        <w:tc>
          <w:tcPr>
            <w:tcW w:w="6387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08DB8D8" w14:textId="77777777" w:rsidR="00763A7E" w:rsidRDefault="00763A7E"/>
        </w:tc>
      </w:tr>
      <w:tr w:rsidR="00763A7E" w14:paraId="799845C2" w14:textId="77777777">
        <w:trPr>
          <w:trHeight w:hRule="exact" w:val="214"/>
        </w:trPr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233F3A12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–</w:t>
            </w:r>
          </w:p>
        </w:tc>
        <w:tc>
          <w:tcPr>
            <w:tcW w:w="1591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4BA38D98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5C7BDDE1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ape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</w:p>
        </w:tc>
        <w:tc>
          <w:tcPr>
            <w:tcW w:w="1025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16FBDC87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13–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6387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5747EE13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7D85303B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duc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rd</w:t>
            </w:r>
            <w:proofErr w:type="gram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loa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63A7E" w14:paraId="564D7130" w14:textId="77777777">
        <w:trPr>
          <w:trHeight w:hRule="exact" w:val="270"/>
        </w:trPr>
        <w:tc>
          <w:tcPr>
            <w:tcW w:w="1104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1B92D45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1591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80A8B68" w14:textId="77777777" w:rsidR="00763A7E" w:rsidRDefault="00763A7E"/>
        </w:tc>
        <w:tc>
          <w:tcPr>
            <w:tcW w:w="1025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792D85D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kW</w:t>
            </w:r>
          </w:p>
        </w:tc>
        <w:tc>
          <w:tcPr>
            <w:tcW w:w="6387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78361D9" w14:textId="77777777" w:rsidR="00763A7E" w:rsidRDefault="00763A7E"/>
        </w:tc>
      </w:tr>
      <w:tr w:rsidR="00763A7E" w14:paraId="03E204E0" w14:textId="77777777">
        <w:trPr>
          <w:trHeight w:hRule="exact" w:val="284"/>
        </w:trPr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F1F1F1"/>
          </w:tcPr>
          <w:p w14:paraId="73FC107B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–</w:t>
            </w:r>
          </w:p>
        </w:tc>
        <w:tc>
          <w:tcPr>
            <w:tcW w:w="1591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28113AEB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380E0324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</w:p>
        </w:tc>
        <w:tc>
          <w:tcPr>
            <w:tcW w:w="1025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F1F1F1"/>
          </w:tcPr>
          <w:p w14:paraId="0C9B57A5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8–14</w:t>
            </w:r>
          </w:p>
        </w:tc>
        <w:tc>
          <w:tcPr>
            <w:tcW w:w="6387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3E7E0712" w14:textId="77777777" w:rsidR="00763A7E" w:rsidRDefault="00F027F6">
            <w:pPr>
              <w:spacing w:before="71" w:line="200" w:lineRule="exact"/>
              <w:ind w:left="97" w:right="4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gen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ward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ads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ach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igh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bas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63A7E" w14:paraId="291A47EB" w14:textId="77777777">
        <w:trPr>
          <w:trHeight w:hRule="exact" w:val="273"/>
        </w:trPr>
        <w:tc>
          <w:tcPr>
            <w:tcW w:w="1104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0E1B5DB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00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1591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E0A5A0A" w14:textId="77777777" w:rsidR="00763A7E" w:rsidRDefault="00763A7E"/>
        </w:tc>
        <w:tc>
          <w:tcPr>
            <w:tcW w:w="1025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E2D166A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kW</w:t>
            </w:r>
          </w:p>
        </w:tc>
        <w:tc>
          <w:tcPr>
            <w:tcW w:w="6387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2C19FC0" w14:textId="77777777" w:rsidR="00763A7E" w:rsidRDefault="00763A7E"/>
        </w:tc>
      </w:tr>
    </w:tbl>
    <w:p w14:paraId="7045BA91" w14:textId="77777777" w:rsidR="00763A7E" w:rsidRDefault="00763A7E">
      <w:pPr>
        <w:spacing w:line="200" w:lineRule="exact"/>
      </w:pPr>
    </w:p>
    <w:p w14:paraId="3E132F5B" w14:textId="77777777" w:rsidR="00763A7E" w:rsidRDefault="00763A7E">
      <w:pPr>
        <w:spacing w:before="10" w:line="220" w:lineRule="exact"/>
        <w:rPr>
          <w:sz w:val="22"/>
          <w:szCs w:val="22"/>
        </w:rPr>
      </w:pPr>
    </w:p>
    <w:p w14:paraId="010C9872" w14:textId="77777777" w:rsidR="00763A7E" w:rsidRDefault="00F027F6">
      <w:pPr>
        <w:spacing w:before="32"/>
        <w:ind w:left="140"/>
        <w:rPr>
          <w:rFonts w:ascii="Arial" w:eastAsia="Arial" w:hAnsi="Arial" w:cs="Arial"/>
          <w:sz w:val="22"/>
          <w:szCs w:val="22"/>
        </w:rPr>
        <w:sectPr w:rsidR="00763A7E">
          <w:pgSz w:w="11920" w:h="16840"/>
          <w:pgMar w:top="680" w:right="760" w:bottom="280" w:left="760" w:header="499" w:footer="485" w:gutter="0"/>
          <w:cols w:space="720"/>
        </w:sectPr>
      </w:pPr>
      <w:r>
        <w:rPr>
          <w:rFonts w:ascii="Arial" w:eastAsia="Arial" w:hAnsi="Arial" w:cs="Arial"/>
          <w:b/>
          <w:sz w:val="22"/>
          <w:szCs w:val="22"/>
        </w:rPr>
        <w:t>2.2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ad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ro</w:t>
      </w:r>
      <w:r>
        <w:rPr>
          <w:rFonts w:ascii="Arial" w:eastAsia="Arial" w:hAnsi="Arial" w:cs="Arial"/>
          <w:b/>
          <w:spacing w:val="-2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h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s</w:t>
      </w:r>
    </w:p>
    <w:p w14:paraId="5B40ED7B" w14:textId="77777777" w:rsidR="00763A7E" w:rsidRDefault="00763A7E">
      <w:pPr>
        <w:spacing w:line="200" w:lineRule="exact"/>
      </w:pPr>
    </w:p>
    <w:p w14:paraId="64E37DFF" w14:textId="77777777" w:rsidR="00763A7E" w:rsidRDefault="00763A7E">
      <w:pPr>
        <w:spacing w:line="200" w:lineRule="exact"/>
      </w:pPr>
    </w:p>
    <w:p w14:paraId="06657DAD" w14:textId="77777777" w:rsidR="00763A7E" w:rsidRDefault="00763A7E">
      <w:pPr>
        <w:spacing w:line="200" w:lineRule="exact"/>
      </w:pPr>
    </w:p>
    <w:p w14:paraId="7E9307BF" w14:textId="77777777" w:rsidR="00763A7E" w:rsidRDefault="00763A7E">
      <w:pPr>
        <w:spacing w:line="200" w:lineRule="exact"/>
      </w:pPr>
    </w:p>
    <w:p w14:paraId="699D298A" w14:textId="77777777" w:rsidR="00763A7E" w:rsidRDefault="00763A7E">
      <w:pPr>
        <w:spacing w:line="200" w:lineRule="exact"/>
      </w:pPr>
    </w:p>
    <w:p w14:paraId="4D4F766A" w14:textId="77777777" w:rsidR="00763A7E" w:rsidRDefault="00763A7E">
      <w:pPr>
        <w:spacing w:line="200" w:lineRule="exact"/>
      </w:pPr>
    </w:p>
    <w:p w14:paraId="7C7E8DD5" w14:textId="77777777" w:rsidR="00763A7E" w:rsidRDefault="00763A7E">
      <w:pPr>
        <w:spacing w:line="200" w:lineRule="exact"/>
      </w:pPr>
    </w:p>
    <w:p w14:paraId="1E140F9B" w14:textId="77777777" w:rsidR="00763A7E" w:rsidRDefault="00763A7E">
      <w:pPr>
        <w:spacing w:line="200" w:lineRule="exact"/>
      </w:pPr>
    </w:p>
    <w:p w14:paraId="02A75E17" w14:textId="77777777" w:rsidR="00763A7E" w:rsidRDefault="00763A7E">
      <w:pPr>
        <w:spacing w:line="200" w:lineRule="exact"/>
      </w:pPr>
    </w:p>
    <w:p w14:paraId="69D15558" w14:textId="77777777" w:rsidR="00763A7E" w:rsidRDefault="00763A7E">
      <w:pPr>
        <w:spacing w:line="200" w:lineRule="exact"/>
      </w:pPr>
    </w:p>
    <w:p w14:paraId="1EC40BA2" w14:textId="77777777" w:rsidR="00763A7E" w:rsidRDefault="00763A7E">
      <w:pPr>
        <w:spacing w:line="200" w:lineRule="exact"/>
      </w:pPr>
    </w:p>
    <w:p w14:paraId="61FEF73A" w14:textId="77777777" w:rsidR="00763A7E" w:rsidRDefault="00763A7E">
      <w:pPr>
        <w:spacing w:line="200" w:lineRule="exact"/>
      </w:pPr>
    </w:p>
    <w:p w14:paraId="0D5F60D0" w14:textId="77777777" w:rsidR="00763A7E" w:rsidRDefault="00763A7E">
      <w:pPr>
        <w:spacing w:line="200" w:lineRule="exact"/>
      </w:pPr>
    </w:p>
    <w:p w14:paraId="1F11BEE4" w14:textId="77777777" w:rsidR="00763A7E" w:rsidRDefault="00763A7E">
      <w:pPr>
        <w:spacing w:line="200" w:lineRule="exact"/>
      </w:pPr>
    </w:p>
    <w:p w14:paraId="06D4F491" w14:textId="77777777" w:rsidR="00763A7E" w:rsidRDefault="00763A7E">
      <w:pPr>
        <w:spacing w:line="200" w:lineRule="exact"/>
      </w:pPr>
    </w:p>
    <w:p w14:paraId="32B719F2" w14:textId="77777777" w:rsidR="00763A7E" w:rsidRDefault="00763A7E">
      <w:pPr>
        <w:spacing w:line="200" w:lineRule="exact"/>
      </w:pPr>
    </w:p>
    <w:p w14:paraId="356B2664" w14:textId="77777777" w:rsidR="00763A7E" w:rsidRDefault="00763A7E">
      <w:pPr>
        <w:spacing w:line="200" w:lineRule="exact"/>
      </w:pPr>
    </w:p>
    <w:p w14:paraId="6AAC9D1F" w14:textId="77777777" w:rsidR="00763A7E" w:rsidRDefault="00763A7E">
      <w:pPr>
        <w:spacing w:line="200" w:lineRule="exact"/>
      </w:pPr>
    </w:p>
    <w:p w14:paraId="7B14A372" w14:textId="77777777" w:rsidR="00763A7E" w:rsidRDefault="00763A7E">
      <w:pPr>
        <w:spacing w:line="200" w:lineRule="exact"/>
      </w:pPr>
    </w:p>
    <w:p w14:paraId="61CF4FE9" w14:textId="77777777" w:rsidR="00763A7E" w:rsidRDefault="00763A7E">
      <w:pPr>
        <w:spacing w:line="200" w:lineRule="exact"/>
      </w:pPr>
    </w:p>
    <w:p w14:paraId="69399574" w14:textId="77777777" w:rsidR="00763A7E" w:rsidRDefault="00763A7E">
      <w:pPr>
        <w:spacing w:before="2" w:line="200" w:lineRule="exact"/>
      </w:pPr>
    </w:p>
    <w:p w14:paraId="61276DFD" w14:textId="77777777" w:rsidR="00763A7E" w:rsidRDefault="00000000">
      <w:pPr>
        <w:spacing w:before="40"/>
        <w:ind w:left="301" w:right="299"/>
        <w:jc w:val="center"/>
        <w:rPr>
          <w:rFonts w:ascii="Arial" w:eastAsia="Arial" w:hAnsi="Arial" w:cs="Arial"/>
          <w:sz w:val="16"/>
          <w:szCs w:val="16"/>
        </w:rPr>
      </w:pPr>
      <w:r>
        <w:pict w14:anchorId="69999B32">
          <v:group id="_x0000_s2143" style="position:absolute;left:0;text-align:left;margin-left:43.05pt;margin-top:-200.1pt;width:509.35pt;height:199.05pt;z-index:-251663872;mso-position-horizontal-relative:page" coordorigin="861,-4002" coordsize="10187,3981">
            <v:shape id="_x0000_s2145" style="position:absolute;left:871;top:-3991;width:10166;height:0" coordorigin="871,-3991" coordsize="10166,0" path="m871,-3991r10166,e" filled="f" strokeweight="1.06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44" type="#_x0000_t75" style="position:absolute;left:1603;top:-3980;width:8700;height:3960">
              <v:imagedata r:id="rId8" o:title=""/>
            </v:shape>
            <w10:wrap anchorx="page"/>
          </v:group>
        </w:pict>
      </w:r>
      <w:r w:rsidR="00F027F6">
        <w:rPr>
          <w:rFonts w:ascii="Arial" w:eastAsia="Arial" w:hAnsi="Arial" w:cs="Arial"/>
          <w:color w:val="444444"/>
          <w:sz w:val="16"/>
          <w:szCs w:val="16"/>
        </w:rPr>
        <w:t>Fig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ur</w:t>
      </w:r>
      <w:r w:rsidR="00F027F6">
        <w:rPr>
          <w:rFonts w:ascii="Arial" w:eastAsia="Arial" w:hAnsi="Arial" w:cs="Arial"/>
          <w:color w:val="444444"/>
          <w:sz w:val="16"/>
          <w:szCs w:val="16"/>
        </w:rPr>
        <w:t>e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>1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>—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I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R</w:t>
      </w:r>
      <w:r w:rsidR="00F027F6">
        <w:rPr>
          <w:rFonts w:ascii="Arial" w:eastAsia="Arial" w:hAnsi="Arial" w:cs="Arial"/>
          <w:color w:val="444444"/>
          <w:sz w:val="16"/>
          <w:szCs w:val="16"/>
        </w:rPr>
        <w:t xml:space="preserve">C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Hagadera</w:t>
      </w:r>
      <w:r w:rsidR="00F027F6">
        <w:rPr>
          <w:rFonts w:ascii="Arial" w:eastAsia="Arial" w:hAnsi="Arial" w:cs="Arial"/>
          <w:color w:val="444444"/>
          <w:sz w:val="16"/>
          <w:szCs w:val="16"/>
        </w:rPr>
        <w:t>: Me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a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s</w:t>
      </w:r>
      <w:r w:rsidR="00F027F6">
        <w:rPr>
          <w:rFonts w:ascii="Arial" w:eastAsia="Arial" w:hAnsi="Arial" w:cs="Arial"/>
          <w:color w:val="444444"/>
          <w:spacing w:val="-3"/>
          <w:sz w:val="16"/>
          <w:szCs w:val="16"/>
        </w:rPr>
        <w:t>u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re</w:t>
      </w:r>
      <w:r w:rsidR="00F027F6">
        <w:rPr>
          <w:rFonts w:ascii="Arial" w:eastAsia="Arial" w:hAnsi="Arial" w:cs="Arial"/>
          <w:color w:val="444444"/>
          <w:sz w:val="16"/>
          <w:szCs w:val="16"/>
        </w:rPr>
        <w:t>d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2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4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-Hou</w:t>
      </w:r>
      <w:r w:rsidR="00F027F6">
        <w:rPr>
          <w:rFonts w:ascii="Arial" w:eastAsia="Arial" w:hAnsi="Arial" w:cs="Arial"/>
          <w:color w:val="444444"/>
          <w:sz w:val="16"/>
          <w:szCs w:val="16"/>
        </w:rPr>
        <w:t xml:space="preserve">r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Loa</w:t>
      </w:r>
      <w:r w:rsidR="00F027F6">
        <w:rPr>
          <w:rFonts w:ascii="Arial" w:eastAsia="Arial" w:hAnsi="Arial" w:cs="Arial"/>
          <w:color w:val="444444"/>
          <w:sz w:val="16"/>
          <w:szCs w:val="16"/>
        </w:rPr>
        <w:t>d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P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ro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f</w:t>
      </w:r>
      <w:r w:rsidR="00F027F6">
        <w:rPr>
          <w:rFonts w:ascii="Arial" w:eastAsia="Arial" w:hAnsi="Arial" w:cs="Arial"/>
          <w:color w:val="444444"/>
          <w:sz w:val="16"/>
          <w:szCs w:val="16"/>
        </w:rPr>
        <w:t>ile</w:t>
      </w:r>
      <w:r w:rsidR="00F027F6"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>|</w:t>
      </w:r>
      <w:r w:rsidR="00F027F6"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-2"/>
          <w:sz w:val="16"/>
          <w:szCs w:val="16"/>
        </w:rPr>
        <w:t>A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v</w:t>
      </w:r>
      <w:r w:rsidR="00F027F6">
        <w:rPr>
          <w:rFonts w:ascii="Arial" w:eastAsia="Arial" w:hAnsi="Arial" w:cs="Arial"/>
          <w:color w:val="444444"/>
          <w:sz w:val="16"/>
          <w:szCs w:val="16"/>
        </w:rPr>
        <w:t>g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>=</w:t>
      </w:r>
      <w:r w:rsidR="00F027F6">
        <w:rPr>
          <w:rFonts w:ascii="Arial" w:eastAsia="Arial" w:hAnsi="Arial" w:cs="Arial"/>
          <w:color w:val="444444"/>
          <w:spacing w:val="-4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24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.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6</w:t>
      </w:r>
      <w:r w:rsidR="00F027F6">
        <w:rPr>
          <w:rFonts w:ascii="Arial" w:eastAsia="Arial" w:hAnsi="Arial" w:cs="Arial"/>
          <w:color w:val="444444"/>
          <w:sz w:val="16"/>
          <w:szCs w:val="16"/>
        </w:rPr>
        <w:t>5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k</w:t>
      </w:r>
      <w:r w:rsidR="00F027F6">
        <w:rPr>
          <w:rFonts w:ascii="Arial" w:eastAsia="Arial" w:hAnsi="Arial" w:cs="Arial"/>
          <w:color w:val="444444"/>
          <w:sz w:val="16"/>
          <w:szCs w:val="16"/>
        </w:rPr>
        <w:t>W</w:t>
      </w:r>
      <w:r w:rsidR="00F027F6"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>|</w:t>
      </w:r>
      <w:r w:rsidR="00F027F6"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P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e</w:t>
      </w:r>
      <w:r w:rsidR="00F027F6">
        <w:rPr>
          <w:rFonts w:ascii="Arial" w:eastAsia="Arial" w:hAnsi="Arial" w:cs="Arial"/>
          <w:color w:val="444444"/>
          <w:spacing w:val="-3"/>
          <w:sz w:val="16"/>
          <w:szCs w:val="16"/>
        </w:rPr>
        <w:t>a</w:t>
      </w:r>
      <w:r w:rsidR="00F027F6">
        <w:rPr>
          <w:rFonts w:ascii="Arial" w:eastAsia="Arial" w:hAnsi="Arial" w:cs="Arial"/>
          <w:color w:val="444444"/>
          <w:sz w:val="16"/>
          <w:szCs w:val="16"/>
        </w:rPr>
        <w:t>k =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54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.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2</w:t>
      </w:r>
      <w:r w:rsidR="00F027F6">
        <w:rPr>
          <w:rFonts w:ascii="Arial" w:eastAsia="Arial" w:hAnsi="Arial" w:cs="Arial"/>
          <w:color w:val="444444"/>
          <w:sz w:val="16"/>
          <w:szCs w:val="16"/>
        </w:rPr>
        <w:t>4</w:t>
      </w:r>
      <w:r w:rsidR="00F027F6"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k</w:t>
      </w:r>
      <w:r w:rsidR="00F027F6">
        <w:rPr>
          <w:rFonts w:ascii="Arial" w:eastAsia="Arial" w:hAnsi="Arial" w:cs="Arial"/>
          <w:color w:val="444444"/>
          <w:sz w:val="16"/>
          <w:szCs w:val="16"/>
        </w:rPr>
        <w:t>W</w:t>
      </w:r>
      <w:r w:rsidR="00F027F6"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a</w:t>
      </w:r>
      <w:r w:rsidR="00F027F6">
        <w:rPr>
          <w:rFonts w:ascii="Arial" w:eastAsia="Arial" w:hAnsi="Arial" w:cs="Arial"/>
          <w:color w:val="444444"/>
          <w:sz w:val="16"/>
          <w:szCs w:val="16"/>
        </w:rPr>
        <w:t xml:space="preserve">t </w:t>
      </w:r>
      <w:r w:rsidR="00F027F6">
        <w:rPr>
          <w:rFonts w:ascii="Arial" w:eastAsia="Arial" w:hAnsi="Arial" w:cs="Arial"/>
          <w:color w:val="444444"/>
          <w:spacing w:val="-3"/>
          <w:sz w:val="16"/>
          <w:szCs w:val="16"/>
        </w:rPr>
        <w:t>1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1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:</w:t>
      </w:r>
      <w:proofErr w:type="gramStart"/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0</w:t>
      </w:r>
      <w:r w:rsidR="00F027F6">
        <w:rPr>
          <w:rFonts w:ascii="Arial" w:eastAsia="Arial" w:hAnsi="Arial" w:cs="Arial"/>
          <w:color w:val="444444"/>
          <w:sz w:val="16"/>
          <w:szCs w:val="16"/>
        </w:rPr>
        <w:t xml:space="preserve">0 </w:t>
      </w:r>
      <w:r w:rsidR="00F027F6">
        <w:rPr>
          <w:rFonts w:ascii="Arial" w:eastAsia="Arial" w:hAnsi="Arial" w:cs="Arial"/>
          <w:color w:val="444444"/>
          <w:spacing w:val="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>|</w:t>
      </w:r>
      <w:proofErr w:type="gramEnd"/>
      <w:r w:rsidR="00F027F6"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De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s</w:t>
      </w:r>
      <w:r w:rsidR="00F027F6">
        <w:rPr>
          <w:rFonts w:ascii="Arial" w:eastAsia="Arial" w:hAnsi="Arial" w:cs="Arial"/>
          <w:color w:val="444444"/>
          <w:sz w:val="16"/>
          <w:szCs w:val="16"/>
        </w:rPr>
        <w:t>ign</w:t>
      </w:r>
      <w:r w:rsidR="00F027F6"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P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e</w:t>
      </w:r>
      <w:r w:rsidR="00F027F6">
        <w:rPr>
          <w:rFonts w:ascii="Arial" w:eastAsia="Arial" w:hAnsi="Arial" w:cs="Arial"/>
          <w:color w:val="444444"/>
          <w:spacing w:val="-3"/>
          <w:sz w:val="16"/>
          <w:szCs w:val="16"/>
        </w:rPr>
        <w:t>a</w:t>
      </w:r>
      <w:r w:rsidR="00F027F6">
        <w:rPr>
          <w:rFonts w:ascii="Arial" w:eastAsia="Arial" w:hAnsi="Arial" w:cs="Arial"/>
          <w:color w:val="444444"/>
          <w:sz w:val="16"/>
          <w:szCs w:val="16"/>
        </w:rPr>
        <w:t>k</w:t>
      </w:r>
      <w:r w:rsidR="00F027F6">
        <w:rPr>
          <w:rFonts w:ascii="Arial" w:eastAsia="Arial" w:hAnsi="Arial" w:cs="Arial"/>
          <w:color w:val="444444"/>
          <w:spacing w:val="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>=</w:t>
      </w:r>
      <w:r w:rsidR="00F027F6"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6</w:t>
      </w:r>
      <w:r w:rsidR="00F027F6">
        <w:rPr>
          <w:rFonts w:ascii="Arial" w:eastAsia="Arial" w:hAnsi="Arial" w:cs="Arial"/>
          <w:color w:val="444444"/>
          <w:spacing w:val="5"/>
          <w:sz w:val="16"/>
          <w:szCs w:val="16"/>
        </w:rPr>
        <w:t>7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–7</w:t>
      </w:r>
      <w:r w:rsidR="00F027F6">
        <w:rPr>
          <w:rFonts w:ascii="Arial" w:eastAsia="Arial" w:hAnsi="Arial" w:cs="Arial"/>
          <w:color w:val="444444"/>
          <w:sz w:val="16"/>
          <w:szCs w:val="16"/>
        </w:rPr>
        <w:t>0</w:t>
      </w:r>
      <w:r w:rsidR="00F027F6"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k</w:t>
      </w:r>
      <w:r w:rsidR="00F027F6">
        <w:rPr>
          <w:rFonts w:ascii="Arial" w:eastAsia="Arial" w:hAnsi="Arial" w:cs="Arial"/>
          <w:color w:val="444444"/>
          <w:sz w:val="16"/>
          <w:szCs w:val="16"/>
        </w:rPr>
        <w:t>W</w:t>
      </w:r>
      <w:r w:rsidR="00F027F6">
        <w:rPr>
          <w:rFonts w:ascii="Arial" w:eastAsia="Arial" w:hAnsi="Arial" w:cs="Arial"/>
          <w:color w:val="444444"/>
          <w:spacing w:val="41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 xml:space="preserve">|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N</w:t>
      </w:r>
      <w:r w:rsidR="00F027F6">
        <w:rPr>
          <w:rFonts w:ascii="Arial" w:eastAsia="Arial" w:hAnsi="Arial" w:cs="Arial"/>
          <w:color w:val="444444"/>
          <w:sz w:val="16"/>
          <w:szCs w:val="16"/>
        </w:rPr>
        <w:t>ig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h</w:t>
      </w:r>
      <w:r w:rsidR="00F027F6">
        <w:rPr>
          <w:rFonts w:ascii="Arial" w:eastAsia="Arial" w:hAnsi="Arial" w:cs="Arial"/>
          <w:color w:val="444444"/>
          <w:sz w:val="16"/>
          <w:szCs w:val="16"/>
        </w:rPr>
        <w:t>t</w:t>
      </w:r>
      <w:r w:rsidR="00F027F6">
        <w:rPr>
          <w:rFonts w:ascii="Arial" w:eastAsia="Arial" w:hAnsi="Arial" w:cs="Arial"/>
          <w:color w:val="444444"/>
          <w:spacing w:val="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B</w:t>
      </w:r>
      <w:r w:rsidR="00F027F6">
        <w:rPr>
          <w:rFonts w:ascii="Arial" w:eastAsia="Arial" w:hAnsi="Arial" w:cs="Arial"/>
          <w:color w:val="444444"/>
          <w:spacing w:val="-3"/>
          <w:sz w:val="16"/>
          <w:szCs w:val="16"/>
        </w:rPr>
        <w:t>a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s</w:t>
      </w:r>
      <w:r w:rsidR="00F027F6">
        <w:rPr>
          <w:rFonts w:ascii="Arial" w:eastAsia="Arial" w:hAnsi="Arial" w:cs="Arial"/>
          <w:color w:val="444444"/>
          <w:sz w:val="16"/>
          <w:szCs w:val="16"/>
        </w:rPr>
        <w:t>e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>=</w:t>
      </w:r>
      <w:r w:rsidR="00F027F6"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8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.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23</w:t>
      </w:r>
      <w:r w:rsidR="00F027F6">
        <w:rPr>
          <w:rFonts w:ascii="Arial" w:eastAsia="Arial" w:hAnsi="Arial" w:cs="Arial"/>
          <w:color w:val="444444"/>
          <w:sz w:val="16"/>
          <w:szCs w:val="16"/>
        </w:rPr>
        <w:t>8</w:t>
      </w:r>
      <w:r w:rsidR="00F027F6"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k</w:t>
      </w:r>
      <w:r w:rsidR="00F027F6">
        <w:rPr>
          <w:rFonts w:ascii="Arial" w:eastAsia="Arial" w:hAnsi="Arial" w:cs="Arial"/>
          <w:color w:val="444444"/>
          <w:sz w:val="16"/>
          <w:szCs w:val="16"/>
        </w:rPr>
        <w:t>W</w:t>
      </w:r>
      <w:r w:rsidR="00F027F6"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>|</w:t>
      </w:r>
      <w:r w:rsidR="00F027F6"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Da</w:t>
      </w:r>
      <w:r w:rsidR="00F027F6">
        <w:rPr>
          <w:rFonts w:ascii="Arial" w:eastAsia="Arial" w:hAnsi="Arial" w:cs="Arial"/>
          <w:color w:val="444444"/>
          <w:sz w:val="16"/>
          <w:szCs w:val="16"/>
        </w:rPr>
        <w:t>i</w:t>
      </w:r>
      <w:r w:rsidR="00F027F6">
        <w:rPr>
          <w:rFonts w:ascii="Arial" w:eastAsia="Arial" w:hAnsi="Arial" w:cs="Arial"/>
          <w:color w:val="444444"/>
          <w:spacing w:val="-2"/>
          <w:sz w:val="16"/>
          <w:szCs w:val="16"/>
        </w:rPr>
        <w:t>l</w:t>
      </w:r>
      <w:r w:rsidR="00F027F6">
        <w:rPr>
          <w:rFonts w:ascii="Arial" w:eastAsia="Arial" w:hAnsi="Arial" w:cs="Arial"/>
          <w:color w:val="444444"/>
          <w:sz w:val="16"/>
          <w:szCs w:val="16"/>
        </w:rPr>
        <w:t>y</w:t>
      </w:r>
      <w:r w:rsidR="00F027F6">
        <w:rPr>
          <w:rFonts w:ascii="Arial" w:eastAsia="Arial" w:hAnsi="Arial" w:cs="Arial"/>
          <w:color w:val="444444"/>
          <w:spacing w:val="2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z w:val="16"/>
          <w:szCs w:val="16"/>
        </w:rPr>
        <w:t>=</w:t>
      </w:r>
      <w:r w:rsidR="00F027F6">
        <w:rPr>
          <w:rFonts w:ascii="Arial" w:eastAsia="Arial" w:hAnsi="Arial" w:cs="Arial"/>
          <w:color w:val="444444"/>
          <w:spacing w:val="-4"/>
          <w:sz w:val="16"/>
          <w:szCs w:val="16"/>
        </w:rPr>
        <w:t xml:space="preserve"> 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591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.</w:t>
      </w:r>
      <w:r w:rsidR="00F027F6">
        <w:rPr>
          <w:rFonts w:ascii="Arial" w:eastAsia="Arial" w:hAnsi="Arial" w:cs="Arial"/>
          <w:color w:val="444444"/>
          <w:sz w:val="16"/>
          <w:szCs w:val="16"/>
        </w:rPr>
        <w:t>5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k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W</w:t>
      </w:r>
      <w:r w:rsidR="00F027F6">
        <w:rPr>
          <w:rFonts w:ascii="Arial" w:eastAsia="Arial" w:hAnsi="Arial" w:cs="Arial"/>
          <w:color w:val="444444"/>
          <w:spacing w:val="-3"/>
          <w:sz w:val="16"/>
          <w:szCs w:val="16"/>
        </w:rPr>
        <w:t>h</w:t>
      </w:r>
      <w:r w:rsidR="00F027F6">
        <w:rPr>
          <w:rFonts w:ascii="Arial" w:eastAsia="Arial" w:hAnsi="Arial" w:cs="Arial"/>
          <w:color w:val="444444"/>
          <w:spacing w:val="1"/>
          <w:sz w:val="16"/>
          <w:szCs w:val="16"/>
        </w:rPr>
        <w:t>/</w:t>
      </w:r>
      <w:r w:rsidR="00F027F6">
        <w:rPr>
          <w:rFonts w:ascii="Arial" w:eastAsia="Arial" w:hAnsi="Arial" w:cs="Arial"/>
          <w:color w:val="444444"/>
          <w:spacing w:val="-1"/>
          <w:sz w:val="16"/>
          <w:szCs w:val="16"/>
        </w:rPr>
        <w:t>da</w:t>
      </w:r>
      <w:r w:rsidR="00F027F6">
        <w:rPr>
          <w:rFonts w:ascii="Arial" w:eastAsia="Arial" w:hAnsi="Arial" w:cs="Arial"/>
          <w:color w:val="444444"/>
          <w:sz w:val="16"/>
          <w:szCs w:val="16"/>
        </w:rPr>
        <w:t>y</w:t>
      </w:r>
    </w:p>
    <w:p w14:paraId="40B35D80" w14:textId="77777777" w:rsidR="00763A7E" w:rsidRDefault="00763A7E">
      <w:pPr>
        <w:spacing w:before="8" w:line="100" w:lineRule="exact"/>
        <w:rPr>
          <w:sz w:val="11"/>
          <w:szCs w:val="11"/>
        </w:rPr>
      </w:pPr>
    </w:p>
    <w:p w14:paraId="3C16C221" w14:textId="77777777" w:rsidR="00763A7E" w:rsidRDefault="00653DDE">
      <w:pPr>
        <w:ind w:left="843"/>
      </w:pPr>
      <w:r>
        <w:pict w14:anchorId="44E3A9DA">
          <v:shape id="_x0000_i1025" type="#_x0000_t75" style="width:435pt;height:217.5pt">
            <v:imagedata r:id="rId9" o:title=""/>
          </v:shape>
        </w:pict>
      </w:r>
    </w:p>
    <w:p w14:paraId="50224288" w14:textId="77777777" w:rsidR="00763A7E" w:rsidRDefault="00F027F6">
      <w:pPr>
        <w:spacing w:before="61"/>
        <w:ind w:left="1503" w:right="151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444444"/>
          <w:sz w:val="16"/>
          <w:szCs w:val="16"/>
        </w:rPr>
        <w:t>Fig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ur</w:t>
      </w:r>
      <w:r>
        <w:rPr>
          <w:rFonts w:ascii="Arial" w:eastAsia="Arial" w:hAnsi="Arial" w:cs="Arial"/>
          <w:color w:val="444444"/>
          <w:sz w:val="16"/>
          <w:szCs w:val="16"/>
        </w:rPr>
        <w:t>e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2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—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 xml:space="preserve"> Loa</w:t>
      </w:r>
      <w:r>
        <w:rPr>
          <w:rFonts w:ascii="Arial" w:eastAsia="Arial" w:hAnsi="Arial" w:cs="Arial"/>
          <w:color w:val="444444"/>
          <w:sz w:val="16"/>
          <w:szCs w:val="16"/>
        </w:rPr>
        <w:t>d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Dura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ion </w:t>
      </w:r>
      <w:proofErr w:type="gramStart"/>
      <w:r>
        <w:rPr>
          <w:rFonts w:ascii="Arial" w:eastAsia="Arial" w:hAnsi="Arial" w:cs="Arial"/>
          <w:color w:val="444444"/>
          <w:spacing w:val="-1"/>
          <w:sz w:val="16"/>
          <w:szCs w:val="16"/>
        </w:rPr>
        <w:t>Cu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v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e </w:t>
      </w:r>
      <w:r>
        <w:rPr>
          <w:rFonts w:ascii="Arial" w:eastAsia="Arial" w:hAnsi="Arial" w:cs="Arial"/>
          <w:color w:val="444444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|</w:t>
      </w:r>
      <w:proofErr w:type="gramEnd"/>
      <w:r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F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444444"/>
          <w:sz w:val="16"/>
          <w:szCs w:val="16"/>
        </w:rPr>
        <w:t>il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z w:val="16"/>
          <w:szCs w:val="16"/>
        </w:rPr>
        <w:t>y</w:t>
      </w:r>
      <w:r>
        <w:rPr>
          <w:rFonts w:ascii="Arial" w:eastAsia="Arial" w:hAnsi="Arial" w:cs="Arial"/>
          <w:color w:val="444444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xc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ee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d</w:t>
      </w:r>
      <w:r>
        <w:rPr>
          <w:rFonts w:ascii="Arial" w:eastAsia="Arial" w:hAnsi="Arial" w:cs="Arial"/>
          <w:color w:val="444444"/>
          <w:sz w:val="16"/>
          <w:szCs w:val="16"/>
        </w:rPr>
        <w:t>s</w:t>
      </w:r>
      <w:r>
        <w:rPr>
          <w:rFonts w:ascii="Arial" w:eastAsia="Arial" w:hAnsi="Arial" w:cs="Arial"/>
          <w:color w:val="444444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4</w:t>
      </w:r>
      <w:r>
        <w:rPr>
          <w:rFonts w:ascii="Arial" w:eastAsia="Arial" w:hAnsi="Arial" w:cs="Arial"/>
          <w:color w:val="444444"/>
          <w:sz w:val="16"/>
          <w:szCs w:val="16"/>
        </w:rPr>
        <w:t>0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k</w:t>
      </w:r>
      <w:r>
        <w:rPr>
          <w:rFonts w:ascii="Arial" w:eastAsia="Arial" w:hAnsi="Arial" w:cs="Arial"/>
          <w:color w:val="444444"/>
          <w:sz w:val="16"/>
          <w:szCs w:val="16"/>
        </w:rPr>
        <w:t>W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r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appr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o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x</w:t>
      </w:r>
      <w:r>
        <w:rPr>
          <w:rFonts w:ascii="Arial" w:eastAsia="Arial" w:hAnsi="Arial" w:cs="Arial"/>
          <w:color w:val="444444"/>
          <w:sz w:val="16"/>
          <w:szCs w:val="16"/>
        </w:rPr>
        <w:t>i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m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444444"/>
          <w:sz w:val="16"/>
          <w:szCs w:val="16"/>
        </w:rPr>
        <w:t>ly 8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hou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s/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444444"/>
          <w:sz w:val="16"/>
          <w:szCs w:val="16"/>
        </w:rPr>
        <w:t>y</w:t>
      </w:r>
      <w:r>
        <w:rPr>
          <w:rFonts w:ascii="Arial" w:eastAsia="Arial" w:hAnsi="Arial" w:cs="Arial"/>
          <w:color w:val="444444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(33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%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f 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444444"/>
          <w:sz w:val="16"/>
          <w:szCs w:val="16"/>
        </w:rPr>
        <w:t>m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444444"/>
          <w:sz w:val="16"/>
          <w:szCs w:val="16"/>
        </w:rPr>
        <w:t>)</w:t>
      </w:r>
    </w:p>
    <w:p w14:paraId="4D5F2D61" w14:textId="77777777" w:rsidR="00763A7E" w:rsidRDefault="00763A7E">
      <w:pPr>
        <w:spacing w:before="8" w:line="100" w:lineRule="exact"/>
        <w:rPr>
          <w:sz w:val="11"/>
          <w:szCs w:val="11"/>
        </w:rPr>
      </w:pPr>
    </w:p>
    <w:p w14:paraId="575CB123" w14:textId="77777777" w:rsidR="00763A7E" w:rsidRDefault="00653DDE">
      <w:pPr>
        <w:ind w:left="843"/>
      </w:pPr>
      <w:r>
        <w:pict w14:anchorId="6CF7DE1E">
          <v:shape id="_x0000_i1026" type="#_x0000_t75" style="width:435pt;height:217.5pt">
            <v:imagedata r:id="rId10" o:title=""/>
          </v:shape>
        </w:pict>
      </w:r>
    </w:p>
    <w:p w14:paraId="1A046FD2" w14:textId="77777777" w:rsidR="00763A7E" w:rsidRDefault="00F027F6">
      <w:pPr>
        <w:spacing w:before="64"/>
        <w:ind w:left="591" w:right="586"/>
        <w:jc w:val="center"/>
        <w:rPr>
          <w:rFonts w:ascii="Arial" w:eastAsia="Arial" w:hAnsi="Arial" w:cs="Arial"/>
          <w:sz w:val="16"/>
          <w:szCs w:val="16"/>
        </w:rPr>
        <w:sectPr w:rsidR="00763A7E">
          <w:pgSz w:w="11920" w:h="16840"/>
          <w:pgMar w:top="680" w:right="760" w:bottom="280" w:left="760" w:header="499" w:footer="485" w:gutter="0"/>
          <w:cols w:space="720"/>
        </w:sectPr>
      </w:pPr>
      <w:r>
        <w:rPr>
          <w:rFonts w:ascii="Arial" w:eastAsia="Arial" w:hAnsi="Arial" w:cs="Arial"/>
          <w:color w:val="444444"/>
          <w:sz w:val="16"/>
          <w:szCs w:val="16"/>
        </w:rPr>
        <w:t>Fig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ur</w:t>
      </w:r>
      <w:r>
        <w:rPr>
          <w:rFonts w:ascii="Arial" w:eastAsia="Arial" w:hAnsi="Arial" w:cs="Arial"/>
          <w:color w:val="444444"/>
          <w:sz w:val="16"/>
          <w:szCs w:val="16"/>
        </w:rPr>
        <w:t>e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3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—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>E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z w:val="16"/>
          <w:szCs w:val="16"/>
        </w:rPr>
        <w:t>i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m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444444"/>
          <w:sz w:val="16"/>
          <w:szCs w:val="16"/>
        </w:rPr>
        <w:t>d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Loa</w:t>
      </w:r>
      <w:r>
        <w:rPr>
          <w:rFonts w:ascii="Arial" w:eastAsia="Arial" w:hAnsi="Arial" w:cs="Arial"/>
          <w:color w:val="444444"/>
          <w:sz w:val="16"/>
          <w:szCs w:val="16"/>
        </w:rPr>
        <w:t>d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Co</w:t>
      </w:r>
      <w:r>
        <w:rPr>
          <w:rFonts w:ascii="Arial" w:eastAsia="Arial" w:hAnsi="Arial" w:cs="Arial"/>
          <w:color w:val="444444"/>
          <w:sz w:val="16"/>
          <w:szCs w:val="16"/>
        </w:rPr>
        <w:t>m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p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444444"/>
          <w:sz w:val="16"/>
          <w:szCs w:val="16"/>
        </w:rPr>
        <w:t>i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z w:val="16"/>
          <w:szCs w:val="16"/>
        </w:rPr>
        <w:t>ion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b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y </w:t>
      </w:r>
      <w:proofErr w:type="gramStart"/>
      <w:r>
        <w:rPr>
          <w:rFonts w:ascii="Arial" w:eastAsia="Arial" w:hAnsi="Arial" w:cs="Arial"/>
          <w:color w:val="444444"/>
          <w:spacing w:val="-1"/>
          <w:sz w:val="16"/>
          <w:szCs w:val="16"/>
        </w:rPr>
        <w:t>Ca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egor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y 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|</w:t>
      </w:r>
      <w:proofErr w:type="gramEnd"/>
      <w:r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H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>V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A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C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444444"/>
          <w:sz w:val="16"/>
          <w:szCs w:val="16"/>
        </w:rPr>
        <w:t>d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444444"/>
          <w:sz w:val="16"/>
          <w:szCs w:val="16"/>
        </w:rPr>
        <w:t>li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444444"/>
          <w:sz w:val="16"/>
          <w:szCs w:val="16"/>
        </w:rPr>
        <w:t>i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444444"/>
          <w:sz w:val="16"/>
          <w:szCs w:val="16"/>
        </w:rPr>
        <w:t>l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lo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ad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s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do</w:t>
      </w:r>
      <w:r>
        <w:rPr>
          <w:rFonts w:ascii="Arial" w:eastAsia="Arial" w:hAnsi="Arial" w:cs="Arial"/>
          <w:color w:val="444444"/>
          <w:sz w:val="16"/>
          <w:szCs w:val="16"/>
        </w:rPr>
        <w:t>m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na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z w:val="16"/>
          <w:szCs w:val="16"/>
        </w:rPr>
        <w:t>e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h</w:t>
      </w:r>
      <w:r>
        <w:rPr>
          <w:rFonts w:ascii="Arial" w:eastAsia="Arial" w:hAnsi="Arial" w:cs="Arial"/>
          <w:color w:val="444444"/>
          <w:sz w:val="16"/>
          <w:szCs w:val="16"/>
        </w:rPr>
        <w:t>e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day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z w:val="16"/>
          <w:szCs w:val="16"/>
        </w:rPr>
        <w:t>i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>m</w:t>
      </w:r>
      <w:r>
        <w:rPr>
          <w:rFonts w:ascii="Arial" w:eastAsia="Arial" w:hAnsi="Arial" w:cs="Arial"/>
          <w:color w:val="444444"/>
          <w:sz w:val="16"/>
          <w:szCs w:val="16"/>
        </w:rPr>
        <w:t>e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pea</w:t>
      </w:r>
      <w:r>
        <w:rPr>
          <w:rFonts w:ascii="Arial" w:eastAsia="Arial" w:hAnsi="Arial" w:cs="Arial"/>
          <w:color w:val="444444"/>
          <w:sz w:val="16"/>
          <w:szCs w:val="16"/>
        </w:rPr>
        <w:t>k</w:t>
      </w:r>
      <w:r>
        <w:rPr>
          <w:rFonts w:ascii="Arial" w:eastAsia="Arial" w:hAnsi="Arial" w:cs="Arial"/>
          <w:color w:val="444444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per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iod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0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8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: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0</w:t>
      </w:r>
      <w:r>
        <w:rPr>
          <w:rFonts w:ascii="Arial" w:eastAsia="Arial" w:hAnsi="Arial" w:cs="Arial"/>
          <w:color w:val="444444"/>
          <w:spacing w:val="6"/>
          <w:sz w:val="16"/>
          <w:szCs w:val="16"/>
        </w:rPr>
        <w:t>0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–16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: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0</w:t>
      </w:r>
      <w:r>
        <w:rPr>
          <w:rFonts w:ascii="Arial" w:eastAsia="Arial" w:hAnsi="Arial" w:cs="Arial"/>
          <w:color w:val="444444"/>
          <w:sz w:val="16"/>
          <w:szCs w:val="16"/>
        </w:rPr>
        <w:t>0</w:t>
      </w:r>
    </w:p>
    <w:p w14:paraId="3742988A" w14:textId="77777777" w:rsidR="00763A7E" w:rsidRDefault="00763A7E">
      <w:pPr>
        <w:spacing w:before="3" w:line="180" w:lineRule="exact"/>
        <w:rPr>
          <w:sz w:val="19"/>
          <w:szCs w:val="19"/>
        </w:rPr>
      </w:pPr>
    </w:p>
    <w:p w14:paraId="10E2CA64" w14:textId="77777777" w:rsidR="00763A7E" w:rsidRDefault="00763A7E">
      <w:pPr>
        <w:spacing w:line="200" w:lineRule="exact"/>
      </w:pPr>
    </w:p>
    <w:p w14:paraId="677B1327" w14:textId="77777777" w:rsidR="00763A7E" w:rsidRDefault="00763A7E">
      <w:pPr>
        <w:spacing w:line="200" w:lineRule="exact"/>
      </w:pPr>
    </w:p>
    <w:p w14:paraId="779A9B2D" w14:textId="77777777" w:rsidR="00763A7E" w:rsidRDefault="00763A7E">
      <w:pPr>
        <w:spacing w:line="200" w:lineRule="exact"/>
      </w:pPr>
    </w:p>
    <w:p w14:paraId="01400FA7" w14:textId="77777777" w:rsidR="00763A7E" w:rsidRDefault="00763A7E">
      <w:pPr>
        <w:spacing w:line="200" w:lineRule="exact"/>
      </w:pPr>
    </w:p>
    <w:p w14:paraId="11A5285A" w14:textId="77777777" w:rsidR="00763A7E" w:rsidRDefault="00763A7E">
      <w:pPr>
        <w:spacing w:line="200" w:lineRule="exact"/>
      </w:pPr>
    </w:p>
    <w:p w14:paraId="0809BE65" w14:textId="77777777" w:rsidR="00763A7E" w:rsidRDefault="00763A7E">
      <w:pPr>
        <w:spacing w:line="200" w:lineRule="exact"/>
      </w:pPr>
    </w:p>
    <w:p w14:paraId="78D9E26C" w14:textId="77777777" w:rsidR="00763A7E" w:rsidRDefault="00763A7E">
      <w:pPr>
        <w:spacing w:line="200" w:lineRule="exact"/>
      </w:pPr>
    </w:p>
    <w:p w14:paraId="59D0347E" w14:textId="77777777" w:rsidR="00763A7E" w:rsidRDefault="00763A7E">
      <w:pPr>
        <w:spacing w:line="200" w:lineRule="exact"/>
      </w:pPr>
    </w:p>
    <w:p w14:paraId="237AB38C" w14:textId="77777777" w:rsidR="00763A7E" w:rsidRDefault="00763A7E">
      <w:pPr>
        <w:spacing w:line="200" w:lineRule="exact"/>
      </w:pPr>
    </w:p>
    <w:p w14:paraId="3546B94F" w14:textId="77777777" w:rsidR="00763A7E" w:rsidRDefault="00763A7E">
      <w:pPr>
        <w:spacing w:line="200" w:lineRule="exact"/>
      </w:pPr>
    </w:p>
    <w:p w14:paraId="753FCF0F" w14:textId="77777777" w:rsidR="00763A7E" w:rsidRDefault="00763A7E">
      <w:pPr>
        <w:spacing w:line="200" w:lineRule="exact"/>
      </w:pPr>
    </w:p>
    <w:p w14:paraId="2BF7579B" w14:textId="77777777" w:rsidR="00763A7E" w:rsidRDefault="00763A7E">
      <w:pPr>
        <w:spacing w:line="200" w:lineRule="exact"/>
      </w:pPr>
    </w:p>
    <w:p w14:paraId="4AE8912D" w14:textId="77777777" w:rsidR="00763A7E" w:rsidRDefault="00763A7E">
      <w:pPr>
        <w:spacing w:line="200" w:lineRule="exact"/>
      </w:pPr>
    </w:p>
    <w:p w14:paraId="57164A35" w14:textId="77777777" w:rsidR="00763A7E" w:rsidRDefault="00763A7E">
      <w:pPr>
        <w:spacing w:line="200" w:lineRule="exact"/>
      </w:pPr>
    </w:p>
    <w:p w14:paraId="0D29AB73" w14:textId="77777777" w:rsidR="00763A7E" w:rsidRDefault="00763A7E">
      <w:pPr>
        <w:spacing w:line="200" w:lineRule="exact"/>
      </w:pPr>
    </w:p>
    <w:p w14:paraId="12A3063D" w14:textId="77777777" w:rsidR="00763A7E" w:rsidRDefault="00763A7E">
      <w:pPr>
        <w:spacing w:line="200" w:lineRule="exact"/>
      </w:pPr>
    </w:p>
    <w:p w14:paraId="13331320" w14:textId="77777777" w:rsidR="00763A7E" w:rsidRDefault="00763A7E">
      <w:pPr>
        <w:spacing w:line="200" w:lineRule="exact"/>
      </w:pPr>
    </w:p>
    <w:p w14:paraId="2971789C" w14:textId="77777777" w:rsidR="00763A7E" w:rsidRDefault="00763A7E">
      <w:pPr>
        <w:spacing w:line="200" w:lineRule="exact"/>
      </w:pPr>
    </w:p>
    <w:p w14:paraId="012CC52E" w14:textId="77777777" w:rsidR="00763A7E" w:rsidRDefault="00763A7E">
      <w:pPr>
        <w:spacing w:line="200" w:lineRule="exact"/>
      </w:pPr>
    </w:p>
    <w:p w14:paraId="2D951448" w14:textId="77777777" w:rsidR="00763A7E" w:rsidRDefault="00763A7E">
      <w:pPr>
        <w:spacing w:line="200" w:lineRule="exact"/>
      </w:pPr>
    </w:p>
    <w:p w14:paraId="4B37EC31" w14:textId="77777777" w:rsidR="00763A7E" w:rsidRDefault="00763A7E">
      <w:pPr>
        <w:spacing w:line="200" w:lineRule="exact"/>
      </w:pPr>
    </w:p>
    <w:p w14:paraId="3B6CF792" w14:textId="77777777" w:rsidR="00763A7E" w:rsidRDefault="00763A7E">
      <w:pPr>
        <w:spacing w:line="200" w:lineRule="exact"/>
      </w:pPr>
    </w:p>
    <w:p w14:paraId="5E625D13" w14:textId="77777777" w:rsidR="00763A7E" w:rsidRDefault="00F027F6">
      <w:pPr>
        <w:spacing w:before="40"/>
        <w:ind w:left="207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444444"/>
          <w:sz w:val="16"/>
          <w:szCs w:val="16"/>
        </w:rPr>
        <w:t>Fig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ur</w:t>
      </w:r>
      <w:r>
        <w:rPr>
          <w:rFonts w:ascii="Arial" w:eastAsia="Arial" w:hAnsi="Arial" w:cs="Arial"/>
          <w:color w:val="444444"/>
          <w:sz w:val="16"/>
          <w:szCs w:val="16"/>
        </w:rPr>
        <w:t>e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4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—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 xml:space="preserve"> Da</w:t>
      </w:r>
      <w:r>
        <w:rPr>
          <w:rFonts w:ascii="Arial" w:eastAsia="Arial" w:hAnsi="Arial" w:cs="Arial"/>
          <w:color w:val="444444"/>
          <w:sz w:val="16"/>
          <w:szCs w:val="16"/>
        </w:rPr>
        <w:t>i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>l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y 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E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nerg</w:t>
      </w:r>
      <w:r>
        <w:rPr>
          <w:rFonts w:ascii="Arial" w:eastAsia="Arial" w:hAnsi="Arial" w:cs="Arial"/>
          <w:color w:val="444444"/>
          <w:sz w:val="16"/>
          <w:szCs w:val="16"/>
        </w:rPr>
        <w:t>y</w:t>
      </w:r>
      <w:r>
        <w:rPr>
          <w:rFonts w:ascii="Arial" w:eastAsia="Arial" w:hAnsi="Arial" w:cs="Arial"/>
          <w:color w:val="444444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Co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u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>m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ion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b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y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Ca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egor</w:t>
      </w:r>
      <w:r>
        <w:rPr>
          <w:rFonts w:ascii="Arial" w:eastAsia="Arial" w:hAnsi="Arial" w:cs="Arial"/>
          <w:color w:val="444444"/>
          <w:sz w:val="16"/>
          <w:szCs w:val="16"/>
        </w:rPr>
        <w:t xml:space="preserve">y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(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k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h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/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da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y</w:t>
      </w:r>
      <w:r>
        <w:rPr>
          <w:rFonts w:ascii="Arial" w:eastAsia="Arial" w:hAnsi="Arial" w:cs="Arial"/>
          <w:color w:val="444444"/>
          <w:sz w:val="16"/>
          <w:szCs w:val="16"/>
        </w:rPr>
        <w:t>)</w:t>
      </w:r>
      <w:r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|</w:t>
      </w:r>
      <w:r>
        <w:rPr>
          <w:rFonts w:ascii="Arial" w:eastAsia="Arial" w:hAnsi="Arial" w:cs="Arial"/>
          <w:color w:val="444444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T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o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444444"/>
          <w:sz w:val="16"/>
          <w:szCs w:val="16"/>
        </w:rPr>
        <w:t>l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z w:val="16"/>
          <w:szCs w:val="16"/>
        </w:rPr>
        <w:t>=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591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.</w:t>
      </w:r>
      <w:r>
        <w:rPr>
          <w:rFonts w:ascii="Arial" w:eastAsia="Arial" w:hAnsi="Arial" w:cs="Arial"/>
          <w:color w:val="444444"/>
          <w:sz w:val="16"/>
          <w:szCs w:val="16"/>
        </w:rPr>
        <w:t>5</w:t>
      </w:r>
      <w:r>
        <w:rPr>
          <w:rFonts w:ascii="Arial" w:eastAsia="Arial" w:hAnsi="Arial" w:cs="Arial"/>
          <w:color w:val="444444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k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Wh</w:t>
      </w:r>
      <w:r>
        <w:rPr>
          <w:rFonts w:ascii="Arial" w:eastAsia="Arial" w:hAnsi="Arial" w:cs="Arial"/>
          <w:color w:val="444444"/>
          <w:spacing w:val="1"/>
          <w:sz w:val="16"/>
          <w:szCs w:val="16"/>
        </w:rPr>
        <w:t>/</w:t>
      </w:r>
      <w:r>
        <w:rPr>
          <w:rFonts w:ascii="Arial" w:eastAsia="Arial" w:hAnsi="Arial" w:cs="Arial"/>
          <w:color w:val="444444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444444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444444"/>
          <w:sz w:val="16"/>
          <w:szCs w:val="16"/>
        </w:rPr>
        <w:t>y</w:t>
      </w:r>
    </w:p>
    <w:p w14:paraId="7E999537" w14:textId="77777777" w:rsidR="00763A7E" w:rsidRDefault="00763A7E">
      <w:pPr>
        <w:spacing w:before="3" w:line="180" w:lineRule="exact"/>
        <w:rPr>
          <w:sz w:val="18"/>
          <w:szCs w:val="18"/>
        </w:rPr>
      </w:pPr>
    </w:p>
    <w:p w14:paraId="64FE4DB9" w14:textId="77777777" w:rsidR="00763A7E" w:rsidRDefault="00000000">
      <w:pPr>
        <w:ind w:left="140"/>
        <w:rPr>
          <w:rFonts w:ascii="Arial" w:eastAsia="Arial" w:hAnsi="Arial" w:cs="Arial"/>
          <w:sz w:val="22"/>
          <w:szCs w:val="22"/>
        </w:rPr>
      </w:pPr>
      <w:r>
        <w:pict w14:anchorId="7C112180">
          <v:group id="_x0000_s2138" style="position:absolute;left:0;text-align:left;margin-left:43.05pt;margin-top:44.95pt;width:509.35pt;height:218.55pt;z-index:-251662848;mso-position-horizontal-relative:page;mso-position-vertical-relative:page" coordorigin="861,899" coordsize="10187,4371">
            <v:shape id="_x0000_s2140" style="position:absolute;left:871;top:910;width:10166;height:0" coordorigin="871,910" coordsize="10166,0" path="m871,910r10166,e" filled="f" strokeweight="1.06pt">
              <v:path arrowok="t"/>
            </v:shape>
            <v:shape id="_x0000_s2139" type="#_x0000_t75" style="position:absolute;left:1603;top:920;width:8700;height:4350">
              <v:imagedata r:id="rId11" o:title=""/>
            </v:shape>
            <w10:wrap anchorx="page" anchory="page"/>
          </v:group>
        </w:pict>
      </w:r>
      <w:r w:rsidR="00F027F6">
        <w:rPr>
          <w:rFonts w:ascii="Arial" w:eastAsia="Arial" w:hAnsi="Arial" w:cs="Arial"/>
          <w:b/>
          <w:sz w:val="22"/>
          <w:szCs w:val="22"/>
        </w:rPr>
        <w:t>2.3</w:t>
      </w:r>
      <w:r w:rsidR="00F027F6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F027F6">
        <w:rPr>
          <w:rFonts w:ascii="Arial" w:eastAsia="Arial" w:hAnsi="Arial" w:cs="Arial"/>
          <w:b/>
          <w:spacing w:val="-3"/>
          <w:sz w:val="22"/>
          <w:szCs w:val="22"/>
        </w:rPr>
        <w:t>H</w:t>
      </w:r>
      <w:r w:rsidR="00F027F6">
        <w:rPr>
          <w:rFonts w:ascii="Arial" w:eastAsia="Arial" w:hAnsi="Arial" w:cs="Arial"/>
          <w:b/>
          <w:spacing w:val="1"/>
          <w:sz w:val="22"/>
          <w:szCs w:val="22"/>
        </w:rPr>
        <w:t>OM</w:t>
      </w:r>
      <w:r w:rsidR="00F027F6">
        <w:rPr>
          <w:rFonts w:ascii="Arial" w:eastAsia="Arial" w:hAnsi="Arial" w:cs="Arial"/>
          <w:b/>
          <w:spacing w:val="-1"/>
          <w:sz w:val="22"/>
          <w:szCs w:val="22"/>
        </w:rPr>
        <w:t>E</w:t>
      </w:r>
      <w:r w:rsidR="00F027F6">
        <w:rPr>
          <w:rFonts w:ascii="Arial" w:eastAsia="Arial" w:hAnsi="Arial" w:cs="Arial"/>
          <w:b/>
          <w:sz w:val="22"/>
          <w:szCs w:val="22"/>
        </w:rPr>
        <w:t xml:space="preserve">R </w:t>
      </w:r>
      <w:r w:rsidR="00F027F6">
        <w:rPr>
          <w:rFonts w:ascii="Arial" w:eastAsia="Arial" w:hAnsi="Arial" w:cs="Arial"/>
          <w:b/>
          <w:spacing w:val="-3"/>
          <w:sz w:val="22"/>
          <w:szCs w:val="22"/>
        </w:rPr>
        <w:t>P</w:t>
      </w:r>
      <w:r w:rsidR="00F027F6">
        <w:rPr>
          <w:rFonts w:ascii="Arial" w:eastAsia="Arial" w:hAnsi="Arial" w:cs="Arial"/>
          <w:b/>
          <w:sz w:val="22"/>
          <w:szCs w:val="22"/>
        </w:rPr>
        <w:t>ro</w:t>
      </w:r>
      <w:r w:rsidR="00F027F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 w:rsidR="00F027F6">
        <w:rPr>
          <w:rFonts w:ascii="Arial" w:eastAsia="Arial" w:hAnsi="Arial" w:cs="Arial"/>
          <w:b/>
          <w:sz w:val="22"/>
          <w:szCs w:val="22"/>
        </w:rPr>
        <w:t>L</w:t>
      </w:r>
      <w:r w:rsidR="00F027F6">
        <w:rPr>
          <w:rFonts w:ascii="Arial" w:eastAsia="Arial" w:hAnsi="Arial" w:cs="Arial"/>
          <w:b/>
          <w:spacing w:val="-1"/>
          <w:sz w:val="22"/>
          <w:szCs w:val="22"/>
        </w:rPr>
        <w:t>o</w:t>
      </w:r>
      <w:r w:rsidR="00F027F6">
        <w:rPr>
          <w:rFonts w:ascii="Arial" w:eastAsia="Arial" w:hAnsi="Arial" w:cs="Arial"/>
          <w:b/>
          <w:sz w:val="22"/>
          <w:szCs w:val="22"/>
        </w:rPr>
        <w:t>ad</w:t>
      </w:r>
      <w:r w:rsidR="00F027F6"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 w:rsidR="00F027F6">
        <w:rPr>
          <w:rFonts w:ascii="Arial" w:eastAsia="Arial" w:hAnsi="Arial" w:cs="Arial"/>
          <w:b/>
          <w:spacing w:val="-3"/>
          <w:sz w:val="22"/>
          <w:szCs w:val="22"/>
        </w:rPr>
        <w:t>P</w:t>
      </w:r>
      <w:r w:rsidR="00F027F6">
        <w:rPr>
          <w:rFonts w:ascii="Arial" w:eastAsia="Arial" w:hAnsi="Arial" w:cs="Arial"/>
          <w:b/>
          <w:sz w:val="22"/>
          <w:szCs w:val="22"/>
        </w:rPr>
        <w:t>ro</w:t>
      </w:r>
      <w:r w:rsidR="00F027F6">
        <w:rPr>
          <w:rFonts w:ascii="Arial" w:eastAsia="Arial" w:hAnsi="Arial" w:cs="Arial"/>
          <w:b/>
          <w:spacing w:val="1"/>
          <w:sz w:val="22"/>
          <w:szCs w:val="22"/>
        </w:rPr>
        <w:t>f</w:t>
      </w:r>
      <w:r w:rsidR="00F027F6">
        <w:rPr>
          <w:rFonts w:ascii="Arial" w:eastAsia="Arial" w:hAnsi="Arial" w:cs="Arial"/>
          <w:b/>
          <w:spacing w:val="-1"/>
          <w:sz w:val="22"/>
          <w:szCs w:val="22"/>
        </w:rPr>
        <w:t>i</w:t>
      </w:r>
      <w:r w:rsidR="00F027F6">
        <w:rPr>
          <w:rFonts w:ascii="Arial" w:eastAsia="Arial" w:hAnsi="Arial" w:cs="Arial"/>
          <w:b/>
          <w:spacing w:val="1"/>
          <w:sz w:val="22"/>
          <w:szCs w:val="22"/>
        </w:rPr>
        <w:t>l</w:t>
      </w:r>
      <w:r w:rsidR="00F027F6">
        <w:rPr>
          <w:rFonts w:ascii="Arial" w:eastAsia="Arial" w:hAnsi="Arial" w:cs="Arial"/>
          <w:b/>
          <w:sz w:val="22"/>
          <w:szCs w:val="22"/>
        </w:rPr>
        <w:t>e</w:t>
      </w:r>
      <w:r w:rsidR="00F027F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 w:rsidR="00F027F6">
        <w:rPr>
          <w:rFonts w:ascii="Arial" w:eastAsia="Arial" w:hAnsi="Arial" w:cs="Arial"/>
          <w:b/>
          <w:sz w:val="22"/>
          <w:szCs w:val="22"/>
        </w:rPr>
        <w:t>—</w:t>
      </w:r>
      <w:r w:rsidR="00F027F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 w:rsidR="00F027F6">
        <w:rPr>
          <w:rFonts w:ascii="Arial" w:eastAsia="Arial" w:hAnsi="Arial" w:cs="Arial"/>
          <w:b/>
          <w:sz w:val="22"/>
          <w:szCs w:val="22"/>
        </w:rPr>
        <w:t>2</w:t>
      </w:r>
      <w:r w:rsidR="00F027F6">
        <w:rPr>
          <w:rFonts w:ascii="Arial" w:eastAsia="Arial" w:hAnsi="Arial" w:cs="Arial"/>
          <w:b/>
          <w:spacing w:val="-3"/>
          <w:sz w:val="22"/>
          <w:szCs w:val="22"/>
        </w:rPr>
        <w:t>4</w:t>
      </w:r>
      <w:r w:rsidR="00F027F6">
        <w:rPr>
          <w:rFonts w:ascii="Arial" w:eastAsia="Arial" w:hAnsi="Arial" w:cs="Arial"/>
          <w:b/>
          <w:spacing w:val="1"/>
          <w:sz w:val="22"/>
          <w:szCs w:val="22"/>
        </w:rPr>
        <w:t>-</w:t>
      </w:r>
      <w:r w:rsidR="00F027F6">
        <w:rPr>
          <w:rFonts w:ascii="Arial" w:eastAsia="Arial" w:hAnsi="Arial" w:cs="Arial"/>
          <w:b/>
          <w:spacing w:val="-1"/>
          <w:sz w:val="22"/>
          <w:szCs w:val="22"/>
        </w:rPr>
        <w:t>H</w:t>
      </w:r>
      <w:r w:rsidR="00F027F6">
        <w:rPr>
          <w:rFonts w:ascii="Arial" w:eastAsia="Arial" w:hAnsi="Arial" w:cs="Arial"/>
          <w:b/>
          <w:sz w:val="22"/>
          <w:szCs w:val="22"/>
        </w:rPr>
        <w:t>o</w:t>
      </w:r>
      <w:r w:rsidR="00F027F6">
        <w:rPr>
          <w:rFonts w:ascii="Arial" w:eastAsia="Arial" w:hAnsi="Arial" w:cs="Arial"/>
          <w:b/>
          <w:spacing w:val="-1"/>
          <w:sz w:val="22"/>
          <w:szCs w:val="22"/>
        </w:rPr>
        <w:t>u</w:t>
      </w:r>
      <w:r w:rsidR="00F027F6">
        <w:rPr>
          <w:rFonts w:ascii="Arial" w:eastAsia="Arial" w:hAnsi="Arial" w:cs="Arial"/>
          <w:b/>
          <w:sz w:val="22"/>
          <w:szCs w:val="22"/>
        </w:rPr>
        <w:t>r</w:t>
      </w:r>
      <w:r w:rsidR="00F027F6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F027F6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="00F027F6">
        <w:rPr>
          <w:rFonts w:ascii="Arial" w:eastAsia="Arial" w:hAnsi="Arial" w:cs="Arial"/>
          <w:b/>
          <w:spacing w:val="-3"/>
          <w:sz w:val="22"/>
          <w:szCs w:val="22"/>
        </w:rPr>
        <w:t>a</w:t>
      </w:r>
      <w:r w:rsidR="00F027F6">
        <w:rPr>
          <w:rFonts w:ascii="Arial" w:eastAsia="Arial" w:hAnsi="Arial" w:cs="Arial"/>
          <w:b/>
          <w:spacing w:val="1"/>
          <w:sz w:val="22"/>
          <w:szCs w:val="22"/>
        </w:rPr>
        <w:t>t</w:t>
      </w:r>
      <w:r w:rsidR="00F027F6">
        <w:rPr>
          <w:rFonts w:ascii="Arial" w:eastAsia="Arial" w:hAnsi="Arial" w:cs="Arial"/>
          <w:b/>
          <w:sz w:val="22"/>
          <w:szCs w:val="22"/>
        </w:rPr>
        <w:t>a</w:t>
      </w:r>
      <w:r w:rsidR="00F027F6"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 w:rsidR="00F027F6">
        <w:rPr>
          <w:rFonts w:ascii="Arial" w:eastAsia="Arial" w:hAnsi="Arial" w:cs="Arial"/>
          <w:b/>
          <w:sz w:val="22"/>
          <w:szCs w:val="22"/>
        </w:rPr>
        <w:t>T</w:t>
      </w:r>
      <w:r w:rsidR="00F027F6">
        <w:rPr>
          <w:rFonts w:ascii="Arial" w:eastAsia="Arial" w:hAnsi="Arial" w:cs="Arial"/>
          <w:b/>
          <w:spacing w:val="-1"/>
          <w:sz w:val="22"/>
          <w:szCs w:val="22"/>
        </w:rPr>
        <w:t>a</w:t>
      </w:r>
      <w:r w:rsidR="00F027F6">
        <w:rPr>
          <w:rFonts w:ascii="Arial" w:eastAsia="Arial" w:hAnsi="Arial" w:cs="Arial"/>
          <w:b/>
          <w:sz w:val="22"/>
          <w:szCs w:val="22"/>
        </w:rPr>
        <w:t>ble</w:t>
      </w:r>
    </w:p>
    <w:p w14:paraId="0AF89E08" w14:textId="77777777" w:rsidR="00763A7E" w:rsidRDefault="00F027F6">
      <w:pPr>
        <w:spacing w:before="74"/>
        <w:ind w:left="140" w:right="25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be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2</w:t>
      </w:r>
      <w:r>
        <w:rPr>
          <w:rFonts w:ascii="Arial" w:eastAsia="Arial" w:hAnsi="Arial" w:cs="Arial"/>
          <w:spacing w:val="5"/>
          <w:sz w:val="17"/>
          <w:szCs w:val="17"/>
        </w:rPr>
        <w:t>4</w:t>
      </w:r>
      <w:r>
        <w:rPr>
          <w:rFonts w:ascii="Arial" w:eastAsia="Arial" w:hAnsi="Arial" w:cs="Arial"/>
          <w:spacing w:val="-2"/>
          <w:sz w:val="17"/>
          <w:szCs w:val="17"/>
        </w:rPr>
        <w:t>-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h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b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-3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R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er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im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s m</w:t>
      </w:r>
      <w:r>
        <w:rPr>
          <w:rFonts w:ascii="Arial" w:eastAsia="Arial" w:hAnsi="Arial" w:cs="Arial"/>
          <w:spacing w:val="1"/>
          <w:sz w:val="17"/>
          <w:szCs w:val="17"/>
        </w:rPr>
        <w:t>us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us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pacing w:val="-1"/>
          <w:sz w:val="17"/>
          <w:szCs w:val="17"/>
        </w:rPr>
        <w:t>es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va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sy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z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ca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>at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.</w:t>
      </w:r>
    </w:p>
    <w:p w14:paraId="7ED35AFD" w14:textId="77777777" w:rsidR="00763A7E" w:rsidRDefault="00763A7E">
      <w:pPr>
        <w:spacing w:before="4" w:line="100" w:lineRule="exact"/>
        <w:rPr>
          <w:sz w:val="10"/>
          <w:szCs w:val="10"/>
        </w:rPr>
      </w:pPr>
    </w:p>
    <w:p w14:paraId="0D56A40F" w14:textId="77777777" w:rsidR="00763A7E" w:rsidRDefault="00763A7E">
      <w:pPr>
        <w:spacing w:line="200" w:lineRule="exact"/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027"/>
        <w:gridCol w:w="1030"/>
        <w:gridCol w:w="1107"/>
        <w:gridCol w:w="1238"/>
        <w:gridCol w:w="924"/>
        <w:gridCol w:w="1267"/>
        <w:gridCol w:w="1498"/>
        <w:gridCol w:w="1306"/>
      </w:tblGrid>
      <w:tr w:rsidR="00763A7E" w14:paraId="7A7CB1A0" w14:textId="77777777">
        <w:trPr>
          <w:trHeight w:hRule="exact" w:val="555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4FE08893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73E440EC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Hour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69B8F8E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</w:p>
          <w:p w14:paraId="68DEEAC3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W)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4AE1332D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</w:p>
          <w:p w14:paraId="3C75143F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W)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729698FD" w14:textId="77777777" w:rsidR="00763A7E" w:rsidRDefault="00F027F6">
            <w:pPr>
              <w:spacing w:before="71" w:line="200" w:lineRule="exact"/>
              <w:ind w:left="98" w:right="4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HV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C 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W)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6781587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Cli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</w:p>
          <w:p w14:paraId="17DE9A03" w14:textId="77777777" w:rsidR="00763A7E" w:rsidRDefault="00F027F6">
            <w:pPr>
              <w:spacing w:line="20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W)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51C720E2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b</w:t>
            </w:r>
          </w:p>
          <w:p w14:paraId="5F4555FE" w14:textId="77777777" w:rsidR="00763A7E" w:rsidRDefault="00F027F6">
            <w:pPr>
              <w:spacing w:line="20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W)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0200CD97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ral</w:t>
            </w:r>
          </w:p>
          <w:p w14:paraId="73DBC4F0" w14:textId="77777777" w:rsidR="00763A7E" w:rsidRDefault="00F027F6">
            <w:pPr>
              <w:spacing w:line="20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W)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511F1609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ICT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in</w:t>
            </w:r>
          </w:p>
          <w:p w14:paraId="309D48F0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W)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D03E7B8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g</w:t>
            </w:r>
          </w:p>
          <w:p w14:paraId="39DD5117" w14:textId="77777777" w:rsidR="00763A7E" w:rsidRDefault="00F027F6">
            <w:pPr>
              <w:spacing w:line="20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W)</w:t>
            </w:r>
          </w:p>
        </w:tc>
      </w:tr>
      <w:tr w:rsidR="00763A7E" w14:paraId="52607E86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CB731E6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00:00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B021840" w14:textId="77777777" w:rsidR="00763A7E" w:rsidRDefault="00F027F6">
            <w:pPr>
              <w:spacing w:before="71"/>
              <w:ind w:left="325" w:right="32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A6924F7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EBC1025" w14:textId="77777777" w:rsidR="00763A7E" w:rsidRDefault="00F027F6">
            <w:pPr>
              <w:spacing w:before="71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FC40AF2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EE4C5E5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988D62F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18D8373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CF872FF" w14:textId="77777777" w:rsidR="00763A7E" w:rsidRDefault="00F027F6">
            <w:pPr>
              <w:spacing w:before="71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21D8C349" w14:textId="77777777">
        <w:trPr>
          <w:trHeight w:hRule="exact" w:val="323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AE2B082" w14:textId="77777777" w:rsidR="00763A7E" w:rsidRDefault="00F027F6">
            <w:pPr>
              <w:spacing w:before="67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01:00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59A5ADF" w14:textId="77777777" w:rsidR="00763A7E" w:rsidRDefault="00F027F6">
            <w:pPr>
              <w:spacing w:before="67"/>
              <w:ind w:left="325" w:right="32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D9CE937" w14:textId="77777777" w:rsidR="00763A7E" w:rsidRDefault="00F027F6">
            <w:pPr>
              <w:spacing w:before="67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7ABB268" w14:textId="77777777" w:rsidR="00763A7E" w:rsidRDefault="00F027F6">
            <w:pPr>
              <w:spacing w:before="67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0E807F0" w14:textId="77777777" w:rsidR="00763A7E" w:rsidRDefault="00F027F6">
            <w:pPr>
              <w:spacing w:before="67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08558F4" w14:textId="77777777" w:rsidR="00763A7E" w:rsidRDefault="00F027F6">
            <w:pPr>
              <w:spacing w:before="67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6B26F85" w14:textId="77777777" w:rsidR="00763A7E" w:rsidRDefault="00F027F6">
            <w:pPr>
              <w:spacing w:before="67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66D03DB" w14:textId="77777777" w:rsidR="00763A7E" w:rsidRDefault="00F027F6">
            <w:pPr>
              <w:spacing w:before="67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F39A76C" w14:textId="77777777" w:rsidR="00763A7E" w:rsidRDefault="00F027F6">
            <w:pPr>
              <w:spacing w:before="67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0772C3E1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3C89453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02:00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0EEEE9A" w14:textId="77777777" w:rsidR="00763A7E" w:rsidRDefault="00F027F6">
            <w:pPr>
              <w:spacing w:before="71"/>
              <w:ind w:left="325" w:right="32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9443122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81DBF1F" w14:textId="77777777" w:rsidR="00763A7E" w:rsidRDefault="00F027F6">
            <w:pPr>
              <w:spacing w:before="71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839AC99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79F6D74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A36EF5B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8894555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535AE76" w14:textId="77777777" w:rsidR="00763A7E" w:rsidRDefault="00F027F6">
            <w:pPr>
              <w:spacing w:before="71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001FEF87" w14:textId="77777777">
        <w:trPr>
          <w:trHeight w:hRule="exact" w:val="325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8D14E80" w14:textId="77777777" w:rsidR="00763A7E" w:rsidRDefault="00F027F6">
            <w:pPr>
              <w:spacing w:before="69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03:00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0BD7471" w14:textId="77777777" w:rsidR="00763A7E" w:rsidRDefault="00F027F6">
            <w:pPr>
              <w:spacing w:before="69"/>
              <w:ind w:left="325" w:right="32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F28FB21" w14:textId="77777777" w:rsidR="00763A7E" w:rsidRDefault="00F027F6">
            <w:pPr>
              <w:spacing w:before="69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236E001" w14:textId="77777777" w:rsidR="00763A7E" w:rsidRDefault="00F027F6">
            <w:pPr>
              <w:spacing w:before="69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E3C56FD" w14:textId="77777777" w:rsidR="00763A7E" w:rsidRDefault="00F027F6">
            <w:pPr>
              <w:spacing w:before="69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BE1EC79" w14:textId="77777777" w:rsidR="00763A7E" w:rsidRDefault="00F027F6">
            <w:pPr>
              <w:spacing w:before="69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5399926" w14:textId="77777777" w:rsidR="00763A7E" w:rsidRDefault="00F027F6">
            <w:pPr>
              <w:spacing w:before="69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DB533AD" w14:textId="77777777" w:rsidR="00763A7E" w:rsidRDefault="00F027F6">
            <w:pPr>
              <w:spacing w:before="69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B8C4AD6" w14:textId="77777777" w:rsidR="00763A7E" w:rsidRDefault="00F027F6">
            <w:pPr>
              <w:spacing w:before="69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56E93CF7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434C437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04:00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7585855" w14:textId="77777777" w:rsidR="00763A7E" w:rsidRDefault="00F027F6">
            <w:pPr>
              <w:spacing w:before="71"/>
              <w:ind w:left="325" w:right="32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341A1BF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7E719AB" w14:textId="77777777" w:rsidR="00763A7E" w:rsidRDefault="00F027F6">
            <w:pPr>
              <w:spacing w:before="71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7D08392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55458B2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FDB8AA5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4629796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55E1F73" w14:textId="77777777" w:rsidR="00763A7E" w:rsidRDefault="00F027F6">
            <w:pPr>
              <w:spacing w:before="71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10435261" w14:textId="77777777">
        <w:trPr>
          <w:trHeight w:hRule="exact" w:val="325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CD4C6CB" w14:textId="77777777" w:rsidR="00763A7E" w:rsidRDefault="00F027F6">
            <w:pPr>
              <w:spacing w:before="69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05:00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9DB2547" w14:textId="77777777" w:rsidR="00763A7E" w:rsidRDefault="00F027F6">
            <w:pPr>
              <w:spacing w:before="69"/>
              <w:ind w:left="325" w:right="32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731CBDE" w14:textId="77777777" w:rsidR="00763A7E" w:rsidRDefault="00F027F6">
            <w:pPr>
              <w:spacing w:before="69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C66CA88" w14:textId="77777777" w:rsidR="00763A7E" w:rsidRDefault="00F027F6">
            <w:pPr>
              <w:spacing w:before="69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E7496CE" w14:textId="77777777" w:rsidR="00763A7E" w:rsidRDefault="00F027F6">
            <w:pPr>
              <w:spacing w:before="69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9CA16AE" w14:textId="77777777" w:rsidR="00763A7E" w:rsidRDefault="00F027F6">
            <w:pPr>
              <w:spacing w:before="69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8D4F3BD" w14:textId="77777777" w:rsidR="00763A7E" w:rsidRDefault="00F027F6">
            <w:pPr>
              <w:spacing w:before="69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C979464" w14:textId="77777777" w:rsidR="00763A7E" w:rsidRDefault="00F027F6">
            <w:pPr>
              <w:spacing w:before="69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E24AE65" w14:textId="77777777" w:rsidR="00763A7E" w:rsidRDefault="00F027F6">
            <w:pPr>
              <w:spacing w:before="69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380B4FA6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1BC061E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06:00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5436D30" w14:textId="77777777" w:rsidR="00763A7E" w:rsidRDefault="00F027F6">
            <w:pPr>
              <w:spacing w:before="71"/>
              <w:ind w:left="325" w:right="32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6C09E70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68AEA8E" w14:textId="77777777" w:rsidR="00763A7E" w:rsidRDefault="00F027F6">
            <w:pPr>
              <w:spacing w:before="71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A552872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FFD759C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9958D22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9541250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94F7369" w14:textId="77777777" w:rsidR="00763A7E" w:rsidRDefault="00F027F6">
            <w:pPr>
              <w:spacing w:before="71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71286BE6" w14:textId="77777777">
        <w:trPr>
          <w:trHeight w:hRule="exact" w:val="323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4FB583E" w14:textId="77777777" w:rsidR="00763A7E" w:rsidRDefault="00F027F6">
            <w:pPr>
              <w:spacing w:before="67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07:00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974FA32" w14:textId="77777777" w:rsidR="00763A7E" w:rsidRDefault="00F027F6">
            <w:pPr>
              <w:spacing w:before="67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7AF286D" w14:textId="77777777" w:rsidR="00763A7E" w:rsidRDefault="00F027F6">
            <w:pPr>
              <w:spacing w:before="67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5AEDCC1" w14:textId="77777777" w:rsidR="00763A7E" w:rsidRDefault="00F027F6">
            <w:pPr>
              <w:spacing w:before="67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0579507" w14:textId="77777777" w:rsidR="00763A7E" w:rsidRDefault="00F027F6">
            <w:pPr>
              <w:spacing w:before="67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AFD213B" w14:textId="77777777" w:rsidR="00763A7E" w:rsidRDefault="00F027F6">
            <w:pPr>
              <w:spacing w:before="67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BF0BFA9" w14:textId="77777777" w:rsidR="00763A7E" w:rsidRDefault="00F027F6">
            <w:pPr>
              <w:spacing w:before="67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DF5672D" w14:textId="77777777" w:rsidR="00763A7E" w:rsidRDefault="00F027F6">
            <w:pPr>
              <w:spacing w:before="67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A83E657" w14:textId="77777777" w:rsidR="00763A7E" w:rsidRDefault="00F027F6">
            <w:pPr>
              <w:spacing w:before="67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</w:tr>
      <w:tr w:rsidR="00763A7E" w14:paraId="320D9E6B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6C03DA8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08:00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80A2D7A" w14:textId="77777777" w:rsidR="00763A7E" w:rsidRDefault="00F027F6">
            <w:pPr>
              <w:spacing w:before="71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40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97F53D3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4BF8976" w14:textId="77777777" w:rsidR="00763A7E" w:rsidRDefault="00F027F6">
            <w:pPr>
              <w:spacing w:before="71"/>
              <w:ind w:lef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3095C77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92D30F3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5BBAD85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BFCBFF3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A5CB80D" w14:textId="77777777" w:rsidR="00763A7E" w:rsidRDefault="00F027F6">
            <w:pPr>
              <w:spacing w:before="71"/>
              <w:ind w:left="418" w:right="4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</w:tr>
      <w:tr w:rsidR="00763A7E" w14:paraId="67F3C7E8" w14:textId="77777777">
        <w:trPr>
          <w:trHeight w:hRule="exact" w:val="325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F834497" w14:textId="77777777" w:rsidR="00763A7E" w:rsidRDefault="00F027F6">
            <w:pPr>
              <w:spacing w:before="69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09:00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9EB26E6" w14:textId="77777777" w:rsidR="00763A7E" w:rsidRDefault="00F027F6">
            <w:pPr>
              <w:spacing w:before="69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48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D4041C9" w14:textId="77777777" w:rsidR="00763A7E" w:rsidRDefault="00F027F6">
            <w:pPr>
              <w:spacing w:before="69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5289C27" w14:textId="77777777" w:rsidR="00763A7E" w:rsidRDefault="00F027F6">
            <w:pPr>
              <w:spacing w:before="69"/>
              <w:ind w:lef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1FB5FBA" w14:textId="77777777" w:rsidR="00763A7E" w:rsidRDefault="00F027F6">
            <w:pPr>
              <w:spacing w:before="69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394616C" w14:textId="77777777" w:rsidR="00763A7E" w:rsidRDefault="00F027F6">
            <w:pPr>
              <w:spacing w:before="69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E6A5A00" w14:textId="77777777" w:rsidR="00763A7E" w:rsidRDefault="00F027F6">
            <w:pPr>
              <w:spacing w:before="69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10BB62C" w14:textId="77777777" w:rsidR="00763A7E" w:rsidRDefault="00F027F6">
            <w:pPr>
              <w:spacing w:before="69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9589FB5" w14:textId="77777777" w:rsidR="00763A7E" w:rsidRDefault="00F027F6">
            <w:pPr>
              <w:spacing w:before="69"/>
              <w:ind w:left="418" w:right="4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1D29841D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E48F15E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10:00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F604DB6" w14:textId="77777777" w:rsidR="00763A7E" w:rsidRDefault="00F027F6">
            <w:pPr>
              <w:spacing w:before="71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53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C91F930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7117783" w14:textId="77777777" w:rsidR="00763A7E" w:rsidRDefault="00F027F6">
            <w:pPr>
              <w:spacing w:before="71"/>
              <w:ind w:lef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422A499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0114A6A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2608D44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D182B7D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34946AF" w14:textId="77777777" w:rsidR="00763A7E" w:rsidRDefault="00F027F6">
            <w:pPr>
              <w:spacing w:before="71"/>
              <w:ind w:left="418" w:right="4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763A7E" w14:paraId="2B4BBDE3" w14:textId="77777777">
        <w:trPr>
          <w:trHeight w:hRule="exact" w:val="325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CBE0C86" w14:textId="77777777" w:rsidR="00763A7E" w:rsidRDefault="00F027F6">
            <w:pPr>
              <w:spacing w:before="69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11:00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1F34F2B" w14:textId="77777777" w:rsidR="00763A7E" w:rsidRDefault="00F027F6">
            <w:pPr>
              <w:spacing w:before="69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54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E30D9F8" w14:textId="77777777" w:rsidR="00763A7E" w:rsidRDefault="00F027F6">
            <w:pPr>
              <w:spacing w:before="69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326E585" w14:textId="77777777" w:rsidR="00763A7E" w:rsidRDefault="00F027F6">
            <w:pPr>
              <w:spacing w:before="69"/>
              <w:ind w:lef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6401BC5" w14:textId="77777777" w:rsidR="00763A7E" w:rsidRDefault="00F027F6">
            <w:pPr>
              <w:spacing w:before="69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4764974" w14:textId="77777777" w:rsidR="00763A7E" w:rsidRDefault="00F027F6">
            <w:pPr>
              <w:spacing w:before="69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8ECCEC5" w14:textId="77777777" w:rsidR="00763A7E" w:rsidRDefault="00F027F6">
            <w:pPr>
              <w:spacing w:before="69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FC5170E" w14:textId="77777777" w:rsidR="00763A7E" w:rsidRDefault="00F027F6">
            <w:pPr>
              <w:spacing w:before="69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7127CD4" w14:textId="77777777" w:rsidR="00763A7E" w:rsidRDefault="00F027F6">
            <w:pPr>
              <w:spacing w:before="69"/>
              <w:ind w:left="418" w:right="4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</w:tr>
      <w:tr w:rsidR="00763A7E" w14:paraId="55D48F38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3C08462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12:00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BA3720D" w14:textId="77777777" w:rsidR="00763A7E" w:rsidRDefault="00F027F6">
            <w:pPr>
              <w:spacing w:before="71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51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85B3D62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F4E9837" w14:textId="77777777" w:rsidR="00763A7E" w:rsidRDefault="00F027F6">
            <w:pPr>
              <w:spacing w:before="71"/>
              <w:ind w:lef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53257FD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7664EDD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AEC58D7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81900CE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240AA5E" w14:textId="77777777" w:rsidR="00763A7E" w:rsidRDefault="00F027F6">
            <w:pPr>
              <w:spacing w:before="71"/>
              <w:ind w:left="418" w:right="4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</w:tr>
      <w:tr w:rsidR="00763A7E" w14:paraId="71FCFFA0" w14:textId="77777777">
        <w:trPr>
          <w:trHeight w:hRule="exact" w:val="323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6874497" w14:textId="77777777" w:rsidR="00763A7E" w:rsidRDefault="00F027F6">
            <w:pPr>
              <w:spacing w:before="67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13:00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E5F2841" w14:textId="77777777" w:rsidR="00763A7E" w:rsidRDefault="00F027F6">
            <w:pPr>
              <w:spacing w:before="67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42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397FF75" w14:textId="77777777" w:rsidR="00763A7E" w:rsidRDefault="00F027F6">
            <w:pPr>
              <w:spacing w:before="67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9300E09" w14:textId="77777777" w:rsidR="00763A7E" w:rsidRDefault="00F027F6">
            <w:pPr>
              <w:spacing w:before="67"/>
              <w:ind w:lef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39743A5" w14:textId="77777777" w:rsidR="00763A7E" w:rsidRDefault="00F027F6">
            <w:pPr>
              <w:spacing w:before="67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D0AB248" w14:textId="77777777" w:rsidR="00763A7E" w:rsidRDefault="00F027F6">
            <w:pPr>
              <w:spacing w:before="67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E666DD6" w14:textId="77777777" w:rsidR="00763A7E" w:rsidRDefault="00F027F6">
            <w:pPr>
              <w:spacing w:before="67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A90AA59" w14:textId="77777777" w:rsidR="00763A7E" w:rsidRDefault="00F027F6">
            <w:pPr>
              <w:spacing w:before="67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AE3D8B2" w14:textId="77777777" w:rsidR="00763A7E" w:rsidRDefault="00F027F6">
            <w:pPr>
              <w:spacing w:before="67"/>
              <w:ind w:left="418" w:right="4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</w:tr>
      <w:tr w:rsidR="00763A7E" w14:paraId="0834EC61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1E78A99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14:00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ABCD197" w14:textId="77777777" w:rsidR="00763A7E" w:rsidRDefault="00F027F6">
            <w:pPr>
              <w:spacing w:before="71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46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8C18F08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4990570" w14:textId="77777777" w:rsidR="00763A7E" w:rsidRDefault="00F027F6">
            <w:pPr>
              <w:spacing w:before="71"/>
              <w:ind w:lef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D728A3B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E2DCCAE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E12017B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3CFB674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2977A21" w14:textId="77777777" w:rsidR="00763A7E" w:rsidRDefault="00F027F6">
            <w:pPr>
              <w:spacing w:before="71"/>
              <w:ind w:left="418" w:right="4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</w:tr>
      <w:tr w:rsidR="00763A7E" w14:paraId="1590BAF3" w14:textId="77777777">
        <w:trPr>
          <w:trHeight w:hRule="exact" w:val="325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15CF50B" w14:textId="77777777" w:rsidR="00763A7E" w:rsidRDefault="00F027F6">
            <w:pPr>
              <w:spacing w:before="69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15:00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631937C" w14:textId="77777777" w:rsidR="00763A7E" w:rsidRDefault="00F027F6">
            <w:pPr>
              <w:spacing w:before="69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47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6F3C75B" w14:textId="77777777" w:rsidR="00763A7E" w:rsidRDefault="00F027F6">
            <w:pPr>
              <w:spacing w:before="69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133903A" w14:textId="77777777" w:rsidR="00763A7E" w:rsidRDefault="00F027F6">
            <w:pPr>
              <w:spacing w:before="69"/>
              <w:ind w:lef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230D451" w14:textId="77777777" w:rsidR="00763A7E" w:rsidRDefault="00F027F6">
            <w:pPr>
              <w:spacing w:before="69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64DF9B2" w14:textId="77777777" w:rsidR="00763A7E" w:rsidRDefault="00F027F6">
            <w:pPr>
              <w:spacing w:before="69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8710C70" w14:textId="77777777" w:rsidR="00763A7E" w:rsidRDefault="00F027F6">
            <w:pPr>
              <w:spacing w:before="69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3F6F850" w14:textId="77777777" w:rsidR="00763A7E" w:rsidRDefault="00F027F6">
            <w:pPr>
              <w:spacing w:before="69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4A0BD73" w14:textId="77777777" w:rsidR="00763A7E" w:rsidRDefault="00F027F6">
            <w:pPr>
              <w:spacing w:before="69"/>
              <w:ind w:left="418" w:right="4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763A7E" w14:paraId="38ED6A57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8" w:space="0" w:color="F1F1F1"/>
              <w:right w:val="single" w:sz="2" w:space="0" w:color="AAAAAA"/>
            </w:tcBorders>
          </w:tcPr>
          <w:p w14:paraId="6C60AB68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16:00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8" w:space="0" w:color="F1F1F1"/>
              <w:right w:val="single" w:sz="2" w:space="0" w:color="AAAAAA"/>
            </w:tcBorders>
          </w:tcPr>
          <w:p w14:paraId="539C9849" w14:textId="77777777" w:rsidR="00763A7E" w:rsidRDefault="00F027F6">
            <w:pPr>
              <w:spacing w:before="71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36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8" w:space="0" w:color="F1F1F1"/>
              <w:right w:val="single" w:sz="2" w:space="0" w:color="AAAAAA"/>
            </w:tcBorders>
          </w:tcPr>
          <w:p w14:paraId="398B0AC0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8" w:space="0" w:color="F1F1F1"/>
              <w:right w:val="single" w:sz="2" w:space="0" w:color="AAAAAA"/>
            </w:tcBorders>
          </w:tcPr>
          <w:p w14:paraId="2628469C" w14:textId="77777777" w:rsidR="00763A7E" w:rsidRDefault="00F027F6">
            <w:pPr>
              <w:spacing w:before="71"/>
              <w:ind w:lef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8" w:space="0" w:color="F1F1F1"/>
              <w:right w:val="single" w:sz="2" w:space="0" w:color="AAAAAA"/>
            </w:tcBorders>
          </w:tcPr>
          <w:p w14:paraId="7229A6DC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8" w:space="0" w:color="F1F1F1"/>
              <w:right w:val="single" w:sz="2" w:space="0" w:color="AAAAAA"/>
            </w:tcBorders>
          </w:tcPr>
          <w:p w14:paraId="42F33E1B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8" w:space="0" w:color="F1F1F1"/>
              <w:right w:val="single" w:sz="2" w:space="0" w:color="AAAAAA"/>
            </w:tcBorders>
          </w:tcPr>
          <w:p w14:paraId="08A27923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8" w:space="0" w:color="F1F1F1"/>
              <w:right w:val="single" w:sz="2" w:space="0" w:color="AAAAAA"/>
            </w:tcBorders>
          </w:tcPr>
          <w:p w14:paraId="5C0DF9B2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8" w:space="0" w:color="F1F1F1"/>
              <w:right w:val="single" w:sz="2" w:space="0" w:color="AAAAAA"/>
            </w:tcBorders>
          </w:tcPr>
          <w:p w14:paraId="1F311488" w14:textId="77777777" w:rsidR="00763A7E" w:rsidRDefault="00F027F6">
            <w:pPr>
              <w:spacing w:before="71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</w:tr>
      <w:tr w:rsidR="00763A7E" w14:paraId="0347480B" w14:textId="77777777">
        <w:trPr>
          <w:trHeight w:hRule="exact" w:val="326"/>
        </w:trPr>
        <w:tc>
          <w:tcPr>
            <w:tcW w:w="711" w:type="dxa"/>
            <w:tcBorders>
              <w:top w:val="single" w:sz="28" w:space="0" w:color="F1F1F1"/>
              <w:left w:val="single" w:sz="2" w:space="0" w:color="AAAAAA"/>
              <w:bottom w:val="single" w:sz="28" w:space="0" w:color="F1F1F1"/>
              <w:right w:val="single" w:sz="2" w:space="0" w:color="AAAAAA"/>
            </w:tcBorders>
            <w:shd w:val="clear" w:color="auto" w:fill="F1F1F1"/>
          </w:tcPr>
          <w:p w14:paraId="071569A5" w14:textId="77777777" w:rsidR="00763A7E" w:rsidRDefault="00F027F6">
            <w:pPr>
              <w:spacing w:before="36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17:00</w:t>
            </w:r>
          </w:p>
        </w:tc>
        <w:tc>
          <w:tcPr>
            <w:tcW w:w="1027" w:type="dxa"/>
            <w:tcBorders>
              <w:top w:val="single" w:sz="28" w:space="0" w:color="F1F1F1"/>
              <w:left w:val="single" w:sz="2" w:space="0" w:color="AAAAAA"/>
              <w:bottom w:val="single" w:sz="28" w:space="0" w:color="F1F1F1"/>
              <w:right w:val="single" w:sz="2" w:space="0" w:color="AAAAAA"/>
            </w:tcBorders>
            <w:shd w:val="clear" w:color="auto" w:fill="F1F1F1"/>
          </w:tcPr>
          <w:p w14:paraId="5B8290D8" w14:textId="77777777" w:rsidR="00763A7E" w:rsidRDefault="00F027F6">
            <w:pPr>
              <w:spacing w:before="36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030" w:type="dxa"/>
            <w:tcBorders>
              <w:top w:val="single" w:sz="28" w:space="0" w:color="F1F1F1"/>
              <w:left w:val="single" w:sz="2" w:space="0" w:color="AAAAAA"/>
              <w:bottom w:val="single" w:sz="28" w:space="0" w:color="F1F1F1"/>
              <w:right w:val="single" w:sz="2" w:space="0" w:color="AAAAAA"/>
            </w:tcBorders>
            <w:shd w:val="clear" w:color="auto" w:fill="F1F1F1"/>
          </w:tcPr>
          <w:p w14:paraId="3AFB8742" w14:textId="77777777" w:rsidR="00763A7E" w:rsidRDefault="00F027F6">
            <w:pPr>
              <w:spacing w:before="36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  <w:tcBorders>
              <w:top w:val="single" w:sz="28" w:space="0" w:color="F1F1F1"/>
              <w:left w:val="single" w:sz="2" w:space="0" w:color="AAAAAA"/>
              <w:bottom w:val="single" w:sz="28" w:space="0" w:color="F1F1F1"/>
              <w:right w:val="single" w:sz="2" w:space="0" w:color="AAAAAA"/>
            </w:tcBorders>
            <w:shd w:val="clear" w:color="auto" w:fill="F1F1F1"/>
          </w:tcPr>
          <w:p w14:paraId="5E80D22E" w14:textId="77777777" w:rsidR="00763A7E" w:rsidRDefault="00F027F6">
            <w:pPr>
              <w:spacing w:before="36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1238" w:type="dxa"/>
            <w:tcBorders>
              <w:top w:val="single" w:sz="28" w:space="0" w:color="F1F1F1"/>
              <w:left w:val="single" w:sz="2" w:space="0" w:color="AAAAAA"/>
              <w:bottom w:val="single" w:sz="28" w:space="0" w:color="F1F1F1"/>
              <w:right w:val="single" w:sz="2" w:space="0" w:color="AAAAAA"/>
            </w:tcBorders>
            <w:shd w:val="clear" w:color="auto" w:fill="F1F1F1"/>
          </w:tcPr>
          <w:p w14:paraId="0F0C1B6F" w14:textId="77777777" w:rsidR="00763A7E" w:rsidRDefault="00F027F6">
            <w:pPr>
              <w:spacing w:before="36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8" w:space="0" w:color="F1F1F1"/>
              <w:left w:val="single" w:sz="2" w:space="0" w:color="AAAAAA"/>
              <w:bottom w:val="single" w:sz="28" w:space="0" w:color="F1F1F1"/>
              <w:right w:val="single" w:sz="2" w:space="0" w:color="AAAAAA"/>
            </w:tcBorders>
            <w:shd w:val="clear" w:color="auto" w:fill="F1F1F1"/>
          </w:tcPr>
          <w:p w14:paraId="5E853A4E" w14:textId="77777777" w:rsidR="00763A7E" w:rsidRDefault="00F027F6">
            <w:pPr>
              <w:spacing w:before="36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8" w:space="0" w:color="F1F1F1"/>
              <w:left w:val="single" w:sz="2" w:space="0" w:color="AAAAAA"/>
              <w:bottom w:val="single" w:sz="28" w:space="0" w:color="F1F1F1"/>
              <w:right w:val="single" w:sz="2" w:space="0" w:color="AAAAAA"/>
            </w:tcBorders>
            <w:shd w:val="clear" w:color="auto" w:fill="F1F1F1"/>
          </w:tcPr>
          <w:p w14:paraId="381A9907" w14:textId="77777777" w:rsidR="00763A7E" w:rsidRDefault="00F027F6">
            <w:pPr>
              <w:spacing w:before="36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8" w:space="0" w:color="F1F1F1"/>
              <w:left w:val="single" w:sz="2" w:space="0" w:color="AAAAAA"/>
              <w:bottom w:val="single" w:sz="28" w:space="0" w:color="F1F1F1"/>
              <w:right w:val="single" w:sz="2" w:space="0" w:color="AAAAAA"/>
            </w:tcBorders>
            <w:shd w:val="clear" w:color="auto" w:fill="F1F1F1"/>
          </w:tcPr>
          <w:p w14:paraId="6F6D8173" w14:textId="77777777" w:rsidR="00763A7E" w:rsidRDefault="00F027F6">
            <w:pPr>
              <w:spacing w:before="36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8" w:space="0" w:color="F1F1F1"/>
              <w:left w:val="single" w:sz="2" w:space="0" w:color="AAAAAA"/>
              <w:bottom w:val="single" w:sz="28" w:space="0" w:color="F1F1F1"/>
              <w:right w:val="single" w:sz="2" w:space="0" w:color="AAAAAA"/>
            </w:tcBorders>
            <w:shd w:val="clear" w:color="auto" w:fill="F1F1F1"/>
          </w:tcPr>
          <w:p w14:paraId="570C05CC" w14:textId="77777777" w:rsidR="00763A7E" w:rsidRDefault="00F027F6">
            <w:pPr>
              <w:spacing w:before="36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</w:tr>
      <w:tr w:rsidR="00763A7E" w14:paraId="64DAD829" w14:textId="77777777">
        <w:trPr>
          <w:trHeight w:hRule="exact" w:val="328"/>
        </w:trPr>
        <w:tc>
          <w:tcPr>
            <w:tcW w:w="711" w:type="dxa"/>
            <w:tcBorders>
              <w:top w:val="single" w:sz="28" w:space="0" w:color="F1F1F1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0A374CF" w14:textId="77777777" w:rsidR="00763A7E" w:rsidRDefault="00F027F6">
            <w:pPr>
              <w:spacing w:before="35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18:00</w:t>
            </w:r>
          </w:p>
        </w:tc>
        <w:tc>
          <w:tcPr>
            <w:tcW w:w="1027" w:type="dxa"/>
            <w:tcBorders>
              <w:top w:val="single" w:sz="28" w:space="0" w:color="F1F1F1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9C5067C" w14:textId="77777777" w:rsidR="00763A7E" w:rsidRDefault="00F027F6">
            <w:pPr>
              <w:spacing w:before="35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13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30" w:type="dxa"/>
            <w:tcBorders>
              <w:top w:val="single" w:sz="28" w:space="0" w:color="F1F1F1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696B95D" w14:textId="77777777" w:rsidR="00763A7E" w:rsidRDefault="00F027F6">
            <w:pPr>
              <w:spacing w:before="35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107" w:type="dxa"/>
            <w:tcBorders>
              <w:top w:val="single" w:sz="28" w:space="0" w:color="F1F1F1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F51D112" w14:textId="77777777" w:rsidR="00763A7E" w:rsidRDefault="00F027F6">
            <w:pPr>
              <w:spacing w:before="35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8" w:space="0" w:color="F1F1F1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0CE606D" w14:textId="77777777" w:rsidR="00763A7E" w:rsidRDefault="00F027F6">
            <w:pPr>
              <w:spacing w:before="35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8" w:space="0" w:color="F1F1F1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8561AFA" w14:textId="77777777" w:rsidR="00763A7E" w:rsidRDefault="00F027F6">
            <w:pPr>
              <w:spacing w:before="35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8" w:space="0" w:color="F1F1F1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A55B984" w14:textId="77777777" w:rsidR="00763A7E" w:rsidRDefault="00F027F6">
            <w:pPr>
              <w:spacing w:before="35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8" w:space="0" w:color="F1F1F1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5BAEED9" w14:textId="77777777" w:rsidR="00763A7E" w:rsidRDefault="00F027F6">
            <w:pPr>
              <w:spacing w:before="35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8" w:space="0" w:color="F1F1F1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F69B1E8" w14:textId="77777777" w:rsidR="00763A7E" w:rsidRDefault="00F027F6">
            <w:pPr>
              <w:spacing w:before="35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0D453113" w14:textId="77777777">
        <w:trPr>
          <w:trHeight w:hRule="exact" w:val="323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AA396A7" w14:textId="77777777" w:rsidR="00763A7E" w:rsidRDefault="00F027F6">
            <w:pPr>
              <w:spacing w:before="67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19:00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0D764E1" w14:textId="77777777" w:rsidR="00763A7E" w:rsidRDefault="00F027F6">
            <w:pPr>
              <w:spacing w:before="67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11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245C7E8" w14:textId="77777777" w:rsidR="00763A7E" w:rsidRDefault="00F027F6">
            <w:pPr>
              <w:spacing w:before="67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A12E3A6" w14:textId="77777777" w:rsidR="00763A7E" w:rsidRDefault="00F027F6">
            <w:pPr>
              <w:spacing w:before="67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1B44560" w14:textId="77777777" w:rsidR="00763A7E" w:rsidRDefault="00F027F6">
            <w:pPr>
              <w:spacing w:before="67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BD64733" w14:textId="77777777" w:rsidR="00763A7E" w:rsidRDefault="00F027F6">
            <w:pPr>
              <w:spacing w:before="67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6762268" w14:textId="77777777" w:rsidR="00763A7E" w:rsidRDefault="00F027F6">
            <w:pPr>
              <w:spacing w:before="67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D12B011" w14:textId="77777777" w:rsidR="00763A7E" w:rsidRDefault="00F027F6">
            <w:pPr>
              <w:spacing w:before="67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0F97688" w14:textId="77777777" w:rsidR="00763A7E" w:rsidRDefault="00F027F6">
            <w:pPr>
              <w:spacing w:before="67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65884589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2786E6F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20:00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1316B92" w14:textId="77777777" w:rsidR="00763A7E" w:rsidRDefault="00F027F6">
            <w:pPr>
              <w:spacing w:before="71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FF8924F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E11CB79" w14:textId="77777777" w:rsidR="00763A7E" w:rsidRDefault="00F027F6">
            <w:pPr>
              <w:spacing w:before="71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BB7B4A6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19A4063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5A4E803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26590F5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D76E6FD" w14:textId="77777777" w:rsidR="00763A7E" w:rsidRDefault="00F027F6">
            <w:pPr>
              <w:spacing w:before="71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29BAD07A" w14:textId="77777777">
        <w:trPr>
          <w:trHeight w:hRule="exact" w:val="325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7E07981" w14:textId="77777777" w:rsidR="00763A7E" w:rsidRDefault="00F027F6">
            <w:pPr>
              <w:spacing w:before="69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21:00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9A21072" w14:textId="77777777" w:rsidR="00763A7E" w:rsidRDefault="00F027F6">
            <w:pPr>
              <w:spacing w:before="69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13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95DC34D" w14:textId="77777777" w:rsidR="00763A7E" w:rsidRDefault="00F027F6">
            <w:pPr>
              <w:spacing w:before="69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D1A2B4D" w14:textId="77777777" w:rsidR="00763A7E" w:rsidRDefault="00F027F6">
            <w:pPr>
              <w:spacing w:before="69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FFC0A02" w14:textId="77777777" w:rsidR="00763A7E" w:rsidRDefault="00F027F6">
            <w:pPr>
              <w:spacing w:before="69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318AAD1" w14:textId="77777777" w:rsidR="00763A7E" w:rsidRDefault="00F027F6">
            <w:pPr>
              <w:spacing w:before="69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45E07B1" w14:textId="77777777" w:rsidR="00763A7E" w:rsidRDefault="00F027F6">
            <w:pPr>
              <w:spacing w:before="69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659DD33" w14:textId="77777777" w:rsidR="00763A7E" w:rsidRDefault="00F027F6">
            <w:pPr>
              <w:spacing w:before="69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087EDCD" w14:textId="77777777" w:rsidR="00763A7E" w:rsidRDefault="00F027F6">
            <w:pPr>
              <w:spacing w:before="69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3E292860" w14:textId="77777777">
        <w:trPr>
          <w:trHeight w:hRule="exact" w:val="328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EDCADA9" w14:textId="77777777" w:rsidR="00763A7E" w:rsidRDefault="00F027F6">
            <w:pPr>
              <w:spacing w:before="71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22:00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2FF2853" w14:textId="77777777" w:rsidR="00763A7E" w:rsidRDefault="00F027F6">
            <w:pPr>
              <w:spacing w:before="71"/>
              <w:ind w:lef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b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1BAE2C7" w14:textId="77777777" w:rsidR="00763A7E" w:rsidRDefault="00F027F6">
            <w:pPr>
              <w:spacing w:before="71"/>
              <w:ind w:left="325" w:right="3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99AB20D" w14:textId="77777777" w:rsidR="00763A7E" w:rsidRDefault="00F027F6">
            <w:pPr>
              <w:spacing w:before="71"/>
              <w:ind w:left="364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EAD7AAE" w14:textId="77777777" w:rsidR="00763A7E" w:rsidRDefault="00F027F6">
            <w:pPr>
              <w:spacing w:before="71"/>
              <w:ind w:left="428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0485CDF" w14:textId="77777777" w:rsidR="00763A7E" w:rsidRDefault="00F027F6">
            <w:pPr>
              <w:spacing w:before="71"/>
              <w:ind w:left="3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31FB3FF" w14:textId="77777777" w:rsidR="00763A7E" w:rsidRDefault="00F027F6">
            <w:pPr>
              <w:spacing w:before="71"/>
              <w:ind w:left="442" w:right="44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2492771" w14:textId="77777777" w:rsidR="00763A7E" w:rsidRDefault="00F027F6">
            <w:pPr>
              <w:spacing w:before="71"/>
              <w:ind w:left="560" w:right="5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B7AB972" w14:textId="77777777" w:rsidR="00763A7E" w:rsidRDefault="00F027F6">
            <w:pPr>
              <w:spacing w:before="71"/>
              <w:ind w:left="461" w:right="4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763A7E" w14:paraId="20613805" w14:textId="77777777">
        <w:trPr>
          <w:trHeight w:hRule="exact" w:val="531"/>
        </w:trPr>
        <w:tc>
          <w:tcPr>
            <w:tcW w:w="7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4BFED32D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09F83932" w14:textId="77777777" w:rsidR="00763A7E" w:rsidRDefault="00F027F6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DA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Y</w:t>
            </w:r>
          </w:p>
        </w:tc>
        <w:tc>
          <w:tcPr>
            <w:tcW w:w="102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2B6F075" w14:textId="77777777" w:rsidR="00763A7E" w:rsidRDefault="00F027F6">
            <w:pPr>
              <w:spacing w:before="71" w:line="180" w:lineRule="exact"/>
              <w:ind w:left="333" w:right="269" w:hanging="3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9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5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Wh</w:t>
            </w:r>
          </w:p>
        </w:tc>
        <w:tc>
          <w:tcPr>
            <w:tcW w:w="103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0F338250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461AE751" w14:textId="77777777" w:rsidR="00763A7E" w:rsidRDefault="00F027F6">
            <w:pPr>
              <w:ind w:left="11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~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0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Wh</w:t>
            </w:r>
          </w:p>
        </w:tc>
        <w:tc>
          <w:tcPr>
            <w:tcW w:w="1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128E75E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6940CBED" w14:textId="77777777" w:rsidR="00763A7E" w:rsidRDefault="00F027F6">
            <w:pPr>
              <w:ind w:left="20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4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8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Wh</w:t>
            </w:r>
          </w:p>
        </w:tc>
        <w:tc>
          <w:tcPr>
            <w:tcW w:w="123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75DC2793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19E7227F" w14:textId="77777777" w:rsidR="00763A7E" w:rsidRDefault="00F027F6">
            <w:pPr>
              <w:ind w:left="26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~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4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1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Wh</w:t>
            </w:r>
          </w:p>
        </w:tc>
        <w:tc>
          <w:tcPr>
            <w:tcW w:w="92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532331C9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0839C916" w14:textId="77777777" w:rsidR="00763A7E" w:rsidRDefault="00F027F6">
            <w:pPr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~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2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Wh</w:t>
            </w:r>
          </w:p>
        </w:tc>
        <w:tc>
          <w:tcPr>
            <w:tcW w:w="126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2BE3F509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633C1BE8" w14:textId="77777777" w:rsidR="00763A7E" w:rsidRDefault="00F027F6">
            <w:pPr>
              <w:ind w:left="28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~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4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1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Wh</w:t>
            </w:r>
          </w:p>
        </w:tc>
        <w:tc>
          <w:tcPr>
            <w:tcW w:w="1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407719E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7C9E882C" w14:textId="77777777" w:rsidR="00763A7E" w:rsidRDefault="00F027F6">
            <w:pPr>
              <w:ind w:left="4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~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3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0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Wh</w:t>
            </w:r>
          </w:p>
        </w:tc>
        <w:tc>
          <w:tcPr>
            <w:tcW w:w="13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68DAEEA7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32026173" w14:textId="77777777" w:rsidR="00763A7E" w:rsidRDefault="00F027F6">
            <w:pPr>
              <w:ind w:left="30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~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2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Wh</w:t>
            </w:r>
          </w:p>
        </w:tc>
      </w:tr>
    </w:tbl>
    <w:p w14:paraId="4CAED6FB" w14:textId="77777777" w:rsidR="00763A7E" w:rsidRDefault="00763A7E">
      <w:pPr>
        <w:sectPr w:rsidR="00763A7E">
          <w:pgSz w:w="11920" w:h="16840"/>
          <w:pgMar w:top="680" w:right="760" w:bottom="280" w:left="760" w:header="499" w:footer="485" w:gutter="0"/>
          <w:cols w:space="720"/>
        </w:sectPr>
      </w:pPr>
    </w:p>
    <w:p w14:paraId="6A7A39BE" w14:textId="77777777" w:rsidR="00763A7E" w:rsidRDefault="00763A7E">
      <w:pPr>
        <w:spacing w:line="200" w:lineRule="exact"/>
      </w:pPr>
    </w:p>
    <w:p w14:paraId="6E0610B4" w14:textId="77777777" w:rsidR="00763A7E" w:rsidRDefault="00000000">
      <w:pPr>
        <w:spacing w:before="21" w:line="320" w:lineRule="exact"/>
        <w:ind w:left="140"/>
        <w:rPr>
          <w:rFonts w:ascii="Arial" w:eastAsia="Arial" w:hAnsi="Arial" w:cs="Arial"/>
          <w:sz w:val="30"/>
          <w:szCs w:val="30"/>
        </w:rPr>
      </w:pPr>
      <w:r>
        <w:pict w14:anchorId="383F2E67">
          <v:group id="_x0000_s2136" style="position:absolute;left:0;text-align:left;margin-left:43.55pt;margin-top:.5pt;width:508.3pt;height:0;z-index:-251661824;mso-position-horizontal-relative:page" coordorigin="871,10" coordsize="10166,0">
            <v:shape id="_x0000_s2137" style="position:absolute;left:871;top:10;width:10166;height:0" coordorigin="871,10" coordsize="10166,0" path="m871,10r10166,e" filled="f" strokeweight="1.06pt">
              <v:path arrowok="t"/>
            </v:shape>
            <w10:wrap anchorx="page"/>
          </v:group>
        </w:pict>
      </w:r>
      <w:r>
        <w:pict w14:anchorId="6AE3E57B">
          <v:group id="_x0000_s2134" style="position:absolute;left:0;text-align:left;margin-left:43.55pt;margin-top:19.55pt;width:508.3pt;height:0;z-index:-251660800;mso-position-horizontal-relative:page" coordorigin="871,391" coordsize="10166,0">
            <v:shape id="_x0000_s2135" style="position:absolute;left:871;top:391;width:10166;height:0" coordorigin="871,391" coordsize="10166,0" path="m871,391r10166,e" filled="f" strokeweight=".82pt">
              <v:path arrowok="t"/>
            </v:shape>
            <w10:wrap anchorx="page"/>
          </v:group>
        </w:pic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3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.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Fu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ll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E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qu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ipment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Regist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e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r</w:t>
      </w:r>
      <w:r w:rsidR="00F027F6">
        <w:rPr>
          <w:rFonts w:ascii="Arial" w:eastAsia="Arial" w:hAnsi="Arial" w:cs="Arial"/>
          <w:b/>
          <w:spacing w:val="2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—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IRC</w:t>
      </w:r>
      <w:r w:rsidR="00F027F6">
        <w:rPr>
          <w:rFonts w:ascii="Arial" w:eastAsia="Arial" w:hAnsi="Arial" w:cs="Arial"/>
          <w:b/>
          <w:spacing w:val="-2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Hag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a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d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e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ra H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ea</w:t>
      </w:r>
      <w:r w:rsidR="00F027F6"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l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th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 xml:space="preserve"> F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ac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l</w:t>
      </w:r>
      <w:r w:rsidR="00F027F6"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ty</w:t>
      </w:r>
    </w:p>
    <w:p w14:paraId="79BBABB1" w14:textId="77777777" w:rsidR="00763A7E" w:rsidRDefault="00763A7E">
      <w:pPr>
        <w:spacing w:before="1" w:line="160" w:lineRule="exact"/>
        <w:rPr>
          <w:sz w:val="16"/>
          <w:szCs w:val="16"/>
        </w:rPr>
      </w:pPr>
    </w:p>
    <w:p w14:paraId="2FB6B17E" w14:textId="77777777" w:rsidR="00763A7E" w:rsidRDefault="00F027F6">
      <w:pPr>
        <w:ind w:left="140" w:right="38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gi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ap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lia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den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el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us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ve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q</w:t>
      </w:r>
      <w:r>
        <w:rPr>
          <w:rFonts w:ascii="Arial" w:eastAsia="Arial" w:hAnsi="Arial" w:cs="Arial"/>
          <w:spacing w:val="1"/>
          <w:sz w:val="18"/>
          <w:szCs w:val="18"/>
        </w:rPr>
        <w:t>uan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wer 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nda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am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pla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ap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2</w:t>
      </w:r>
      <w:r>
        <w:rPr>
          <w:rFonts w:ascii="Arial" w:eastAsia="Arial" w:hAnsi="Arial" w:cs="Arial"/>
          <w:spacing w:val="-2"/>
          <w:sz w:val="18"/>
          <w:szCs w:val="18"/>
        </w:rPr>
        <w:t>7</w:t>
      </w:r>
      <w:r>
        <w:rPr>
          <w:rFonts w:ascii="Arial" w:eastAsia="Arial" w:hAnsi="Arial" w:cs="Arial"/>
          <w:spacing w:val="1"/>
          <w:sz w:val="18"/>
          <w:szCs w:val="18"/>
        </w:rPr>
        <w:t>4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>2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5</w:t>
      </w:r>
      <w:r>
        <w:rPr>
          <w:rFonts w:ascii="Arial" w:eastAsia="Arial" w:hAnsi="Arial" w:cs="Arial"/>
          <w:sz w:val="18"/>
          <w:szCs w:val="18"/>
        </w:rPr>
        <w:t>9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1</w:t>
      </w:r>
      <w:r>
        <w:rPr>
          <w:rFonts w:ascii="Arial" w:eastAsia="Arial" w:hAnsi="Arial" w:cs="Arial"/>
          <w:spacing w:val="-2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>28</w:t>
      </w:r>
      <w:r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un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. De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il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ene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5</w:t>
      </w:r>
      <w:r>
        <w:rPr>
          <w:rFonts w:ascii="Arial" w:eastAsia="Arial" w:hAnsi="Arial" w:cs="Arial"/>
          <w:spacing w:val="1"/>
          <w:sz w:val="18"/>
          <w:szCs w:val="18"/>
        </w:rPr>
        <w:t>91</w:t>
      </w:r>
      <w:r>
        <w:rPr>
          <w:rFonts w:ascii="Arial" w:eastAsia="Arial" w:hAnsi="Arial" w:cs="Arial"/>
          <w:sz w:val="18"/>
          <w:szCs w:val="18"/>
        </w:rPr>
        <w:t>.5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k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/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le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ts 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ope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ve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m 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ing</w:t>
      </w:r>
      <w:r>
        <w:rPr>
          <w:rFonts w:ascii="Arial" w:eastAsia="Arial" w:hAnsi="Arial" w:cs="Arial"/>
          <w:sz w:val="18"/>
          <w:szCs w:val="18"/>
        </w:rPr>
        <w:t>.</w:t>
      </w:r>
    </w:p>
    <w:p w14:paraId="0EC402EC" w14:textId="77777777" w:rsidR="00763A7E" w:rsidRDefault="00763A7E">
      <w:pPr>
        <w:spacing w:before="6" w:line="160" w:lineRule="exact"/>
        <w:rPr>
          <w:sz w:val="16"/>
          <w:szCs w:val="16"/>
        </w:rPr>
      </w:pPr>
    </w:p>
    <w:p w14:paraId="10B0CA8A" w14:textId="77777777" w:rsidR="00763A7E" w:rsidRDefault="00763A7E">
      <w:pPr>
        <w:spacing w:line="200" w:lineRule="exact"/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7"/>
        <w:gridCol w:w="528"/>
        <w:gridCol w:w="1409"/>
        <w:gridCol w:w="926"/>
        <w:gridCol w:w="1011"/>
        <w:gridCol w:w="4297"/>
      </w:tblGrid>
      <w:tr w:rsidR="00763A7E" w14:paraId="417B3F42" w14:textId="77777777">
        <w:trPr>
          <w:trHeight w:hRule="exact" w:val="554"/>
        </w:trPr>
        <w:tc>
          <w:tcPr>
            <w:tcW w:w="10108" w:type="dxa"/>
            <w:gridSpan w:val="6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6956C973" w14:textId="77777777" w:rsidR="00763A7E" w:rsidRDefault="00F027F6">
            <w:pPr>
              <w:spacing w:before="71" w:line="200" w:lineRule="exact"/>
              <w:ind w:left="100" w:right="4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HV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IRC H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5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│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Air</w:t>
            </w:r>
            <w:proofErr w:type="gram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&amp;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om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ay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ca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or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f tot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l)</w:t>
            </w:r>
          </w:p>
        </w:tc>
      </w:tr>
      <w:tr w:rsidR="00763A7E" w14:paraId="34316DC4" w14:textId="77777777">
        <w:trPr>
          <w:trHeight w:hRule="exact" w:val="386"/>
        </w:trPr>
        <w:tc>
          <w:tcPr>
            <w:tcW w:w="193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303691D5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Eq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pme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</w:p>
        </w:tc>
        <w:tc>
          <w:tcPr>
            <w:tcW w:w="52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38855D77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ty</w:t>
            </w:r>
          </w:p>
        </w:tc>
        <w:tc>
          <w:tcPr>
            <w:tcW w:w="140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6F5F63D6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 Rat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ng</w:t>
            </w:r>
          </w:p>
        </w:tc>
        <w:tc>
          <w:tcPr>
            <w:tcW w:w="92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3985FF21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10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64996E87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429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6D320D34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Not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s</w:t>
            </w:r>
          </w:p>
        </w:tc>
      </w:tr>
      <w:tr w:rsidR="00763A7E" w14:paraId="6898E071" w14:textId="77777777">
        <w:trPr>
          <w:trHeight w:hRule="exact" w:val="301"/>
        </w:trPr>
        <w:tc>
          <w:tcPr>
            <w:tcW w:w="193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74CC501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lit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A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C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it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(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5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sz w:val="17"/>
                <w:szCs w:val="17"/>
              </w:rPr>
              <w:t>W)</w:t>
            </w:r>
          </w:p>
        </w:tc>
        <w:tc>
          <w:tcPr>
            <w:tcW w:w="52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72E982D" w14:textId="77777777" w:rsidR="00763A7E" w:rsidRDefault="00F027F6">
            <w:pPr>
              <w:spacing w:before="32"/>
              <w:ind w:left="12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40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1909D8A" w14:textId="77777777" w:rsidR="00763A7E" w:rsidRDefault="00F027F6">
            <w:pPr>
              <w:spacing w:before="32"/>
              <w:ind w:left="38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92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3F86A89" w14:textId="77777777" w:rsidR="00763A7E" w:rsidRDefault="00F027F6">
            <w:pPr>
              <w:spacing w:before="32"/>
              <w:ind w:left="333" w:right="33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10</w:t>
            </w:r>
          </w:p>
        </w:tc>
        <w:tc>
          <w:tcPr>
            <w:tcW w:w="10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C1BD479" w14:textId="77777777" w:rsidR="00763A7E" w:rsidRDefault="00F027F6">
            <w:pPr>
              <w:spacing w:before="32"/>
              <w:ind w:left="326" w:right="32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29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2B30378" w14:textId="77777777" w:rsidR="00763A7E" w:rsidRDefault="00F027F6">
            <w:pPr>
              <w:spacing w:before="39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war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area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nan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-hou</w:t>
            </w:r>
            <w:r>
              <w:rPr>
                <w:rFonts w:ascii="Arial" w:eastAsia="Arial" w:hAnsi="Arial" w:cs="Arial"/>
                <w:sz w:val="16"/>
                <w:szCs w:val="16"/>
              </w:rPr>
              <w:t>r lo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</w:p>
        </w:tc>
      </w:tr>
      <w:tr w:rsidR="00763A7E" w14:paraId="7296BC3F" w14:textId="77777777">
        <w:trPr>
          <w:trHeight w:hRule="exact" w:val="373"/>
        </w:trPr>
        <w:tc>
          <w:tcPr>
            <w:tcW w:w="193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BE744B0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il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g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Fa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</w:p>
        </w:tc>
        <w:tc>
          <w:tcPr>
            <w:tcW w:w="52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242F486" w14:textId="77777777" w:rsidR="00763A7E" w:rsidRDefault="00F027F6">
            <w:pPr>
              <w:spacing w:before="67"/>
              <w:ind w:left="12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40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DAB7153" w14:textId="77777777" w:rsidR="00763A7E" w:rsidRDefault="00F027F6">
            <w:pPr>
              <w:spacing w:before="67"/>
              <w:ind w:left="471" w:right="47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7</w:t>
            </w:r>
            <w:r>
              <w:rPr>
                <w:rFonts w:ascii="Arial" w:eastAsia="Arial" w:hAnsi="Arial" w:cs="Arial"/>
                <w:sz w:val="17"/>
                <w:szCs w:val="17"/>
              </w:rPr>
              <w:t>0 W</w:t>
            </w:r>
          </w:p>
        </w:tc>
        <w:tc>
          <w:tcPr>
            <w:tcW w:w="92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5276349" w14:textId="77777777" w:rsidR="00763A7E" w:rsidRDefault="00F027F6">
            <w:pPr>
              <w:spacing w:before="67"/>
              <w:ind w:left="333" w:right="33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10</w:t>
            </w:r>
          </w:p>
        </w:tc>
        <w:tc>
          <w:tcPr>
            <w:tcW w:w="10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318A1BE" w14:textId="77777777" w:rsidR="00763A7E" w:rsidRDefault="00F027F6">
            <w:pPr>
              <w:spacing w:before="67"/>
              <w:ind w:left="326" w:right="32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29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301AEAC" w14:textId="77777777" w:rsidR="00763A7E" w:rsidRDefault="00F027F6">
            <w:pPr>
              <w:spacing w:before="74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war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orr</w:t>
            </w:r>
            <w:r>
              <w:rPr>
                <w:rFonts w:ascii="Arial" w:eastAsia="Arial" w:hAnsi="Arial" w:cs="Arial"/>
                <w:sz w:val="16"/>
                <w:szCs w:val="16"/>
              </w:rPr>
              <w:t>id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ea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40F3370D" w14:textId="77777777">
        <w:trPr>
          <w:trHeight w:hRule="exact" w:val="301"/>
        </w:trPr>
        <w:tc>
          <w:tcPr>
            <w:tcW w:w="193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BC0ACD6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Su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-t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ta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HVA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C</w:t>
            </w:r>
          </w:p>
        </w:tc>
        <w:tc>
          <w:tcPr>
            <w:tcW w:w="52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9B3402B" w14:textId="77777777" w:rsidR="00763A7E" w:rsidRDefault="00F027F6">
            <w:pPr>
              <w:spacing w:before="32"/>
              <w:ind w:left="144" w:right="14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140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CB194D3" w14:textId="77777777" w:rsidR="00763A7E" w:rsidRDefault="00F027F6">
            <w:pPr>
              <w:spacing w:before="32"/>
              <w:ind w:left="584" w:right="58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92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3A74F60" w14:textId="77777777" w:rsidR="00763A7E" w:rsidRDefault="00F027F6">
            <w:pPr>
              <w:spacing w:before="32"/>
              <w:ind w:left="343" w:right="34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10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49CDEEF" w14:textId="77777777" w:rsidR="00763A7E" w:rsidRDefault="00F027F6">
            <w:pPr>
              <w:spacing w:before="32"/>
              <w:ind w:left="29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8</w:t>
            </w:r>
            <w:r>
              <w:rPr>
                <w:rFonts w:ascii="Arial" w:eastAsia="Arial" w:hAnsi="Arial" w:cs="Arial"/>
                <w:b/>
                <w:spacing w:val="-2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0</w:t>
            </w:r>
          </w:p>
        </w:tc>
        <w:tc>
          <w:tcPr>
            <w:tcW w:w="429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1212E20" w14:textId="77777777" w:rsidR="00763A7E" w:rsidRDefault="00F027F6">
            <w:pPr>
              <w:spacing w:before="39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42</w:t>
            </w:r>
            <w:r>
              <w:rPr>
                <w:rFonts w:ascii="Arial" w:eastAsia="Arial" w:hAnsi="Arial" w:cs="Arial"/>
                <w:sz w:val="16"/>
                <w:szCs w:val="16"/>
              </w:rPr>
              <w:t>%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f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591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</w:p>
        </w:tc>
      </w:tr>
    </w:tbl>
    <w:p w14:paraId="4D93B4C1" w14:textId="77777777" w:rsidR="00763A7E" w:rsidRDefault="00763A7E">
      <w:pPr>
        <w:spacing w:before="5" w:line="280" w:lineRule="exact"/>
        <w:rPr>
          <w:sz w:val="28"/>
          <w:szCs w:val="28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8"/>
        <w:gridCol w:w="557"/>
        <w:gridCol w:w="1505"/>
        <w:gridCol w:w="980"/>
        <w:gridCol w:w="1068"/>
        <w:gridCol w:w="3241"/>
      </w:tblGrid>
      <w:tr w:rsidR="00763A7E" w14:paraId="6E97BA61" w14:textId="77777777">
        <w:trPr>
          <w:trHeight w:hRule="exact" w:val="348"/>
        </w:trPr>
        <w:tc>
          <w:tcPr>
            <w:tcW w:w="10108" w:type="dxa"/>
            <w:gridSpan w:val="6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368A3172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CLINICAL </w:t>
            </w:r>
            <w:proofErr w:type="gram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EQ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IP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ENT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│</w:t>
            </w:r>
            <w:proofErr w:type="gramEnd"/>
            <w:r>
              <w:rPr>
                <w:rFonts w:ascii="Arial" w:eastAsia="Arial" w:hAnsi="Arial" w:cs="Arial"/>
                <w:b/>
                <w:color w:val="FFFFFF"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ica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&amp;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ds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T,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b,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rnit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28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f 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l)</w:t>
            </w:r>
          </w:p>
        </w:tc>
      </w:tr>
      <w:tr w:rsidR="00763A7E" w14:paraId="2B1F85D4" w14:textId="77777777">
        <w:trPr>
          <w:trHeight w:hRule="exact" w:val="386"/>
        </w:trPr>
        <w:tc>
          <w:tcPr>
            <w:tcW w:w="275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4DD5FE85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Eq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pme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</w:p>
        </w:tc>
        <w:tc>
          <w:tcPr>
            <w:tcW w:w="55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259201B8" w14:textId="77777777" w:rsidR="00763A7E" w:rsidRDefault="00F027F6">
            <w:pPr>
              <w:spacing w:before="67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ty</w:t>
            </w:r>
          </w:p>
        </w:tc>
        <w:tc>
          <w:tcPr>
            <w:tcW w:w="150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6D58BBAB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 Rat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ng</w:t>
            </w:r>
          </w:p>
        </w:tc>
        <w:tc>
          <w:tcPr>
            <w:tcW w:w="98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0024886F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10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492C0CD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324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5CFB2DF9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Not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s</w:t>
            </w:r>
          </w:p>
        </w:tc>
      </w:tr>
      <w:tr w:rsidR="00763A7E" w14:paraId="04B63CCD" w14:textId="77777777">
        <w:trPr>
          <w:trHeight w:hRule="exact" w:val="304"/>
        </w:trPr>
        <w:tc>
          <w:tcPr>
            <w:tcW w:w="275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35DCFEF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xy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ge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</w:p>
        </w:tc>
        <w:tc>
          <w:tcPr>
            <w:tcW w:w="55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0FEED52" w14:textId="77777777" w:rsidR="00763A7E" w:rsidRDefault="00F027F6">
            <w:pPr>
              <w:spacing w:before="32"/>
              <w:ind w:left="13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50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EE35966" w14:textId="77777777" w:rsidR="00763A7E" w:rsidRDefault="00F027F6">
            <w:pPr>
              <w:spacing w:before="32"/>
              <w:ind w:left="473" w:right="46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3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98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2E98C92" w14:textId="77777777" w:rsidR="00763A7E" w:rsidRDefault="00F027F6">
            <w:pPr>
              <w:spacing w:before="32"/>
              <w:ind w:left="408" w:right="4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8</w:t>
            </w:r>
          </w:p>
        </w:tc>
        <w:tc>
          <w:tcPr>
            <w:tcW w:w="10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4C2BA40" w14:textId="77777777" w:rsidR="00763A7E" w:rsidRDefault="00F027F6">
            <w:pPr>
              <w:spacing w:before="32"/>
              <w:ind w:left="353" w:right="35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324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D6FCA72" w14:textId="77777777" w:rsidR="00763A7E" w:rsidRDefault="00F027F6">
            <w:pPr>
              <w:spacing w:before="39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 —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un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ont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uou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</w:tr>
      <w:tr w:rsidR="00763A7E" w14:paraId="010CCEF0" w14:textId="77777777">
        <w:trPr>
          <w:trHeight w:hRule="exact" w:val="371"/>
        </w:trPr>
        <w:tc>
          <w:tcPr>
            <w:tcW w:w="275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E473F97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z w:val="17"/>
                <w:szCs w:val="17"/>
              </w:rPr>
              <w:t>e 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proofErr w:type="spellEnd"/>
          </w:p>
        </w:tc>
        <w:tc>
          <w:tcPr>
            <w:tcW w:w="55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E5F69C1" w14:textId="77777777" w:rsidR="00763A7E" w:rsidRDefault="00F027F6">
            <w:pPr>
              <w:spacing w:before="67"/>
              <w:ind w:left="13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50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D691283" w14:textId="77777777" w:rsidR="00763A7E" w:rsidRDefault="00F027F6">
            <w:pPr>
              <w:spacing w:before="67"/>
              <w:ind w:left="43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98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2F8201B" w14:textId="77777777" w:rsidR="00763A7E" w:rsidRDefault="00F027F6">
            <w:pPr>
              <w:spacing w:before="67"/>
              <w:ind w:left="408" w:right="4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4</w:t>
            </w:r>
          </w:p>
        </w:tc>
        <w:tc>
          <w:tcPr>
            <w:tcW w:w="10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3F47098" w14:textId="77777777" w:rsidR="00763A7E" w:rsidRDefault="00F027F6">
            <w:pPr>
              <w:spacing w:before="67"/>
              <w:ind w:left="353" w:right="35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324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3904750" w14:textId="77777777" w:rsidR="00763A7E" w:rsidRDefault="00F027F6">
            <w:pPr>
              <w:spacing w:before="74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</w:t>
            </w:r>
            <w:r>
              <w:rPr>
                <w:rFonts w:ascii="Arial" w:eastAsia="Arial" w:hAnsi="Arial" w:cs="Arial"/>
                <w:sz w:val="16"/>
                <w:szCs w:val="16"/>
              </w:rPr>
              <w:t>ion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room</w:t>
            </w:r>
          </w:p>
        </w:tc>
      </w:tr>
      <w:tr w:rsidR="00763A7E" w14:paraId="765D6C98" w14:textId="77777777">
        <w:trPr>
          <w:trHeight w:hRule="exact" w:val="303"/>
        </w:trPr>
        <w:tc>
          <w:tcPr>
            <w:tcW w:w="275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36B7EDD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uc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</w:p>
        </w:tc>
        <w:tc>
          <w:tcPr>
            <w:tcW w:w="55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DEECE89" w14:textId="77777777" w:rsidR="00763A7E" w:rsidRDefault="00F027F6">
            <w:pPr>
              <w:spacing w:before="32"/>
              <w:ind w:left="13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50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D763270" w14:textId="77777777" w:rsidR="00763A7E" w:rsidRDefault="00F027F6">
            <w:pPr>
              <w:spacing w:before="32"/>
              <w:ind w:left="473" w:right="46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3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98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A79D644" w14:textId="77777777" w:rsidR="00763A7E" w:rsidRDefault="00F027F6">
            <w:pPr>
              <w:spacing w:before="32"/>
              <w:ind w:left="408" w:right="4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6</w:t>
            </w:r>
          </w:p>
        </w:tc>
        <w:tc>
          <w:tcPr>
            <w:tcW w:w="10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F1DD7E7" w14:textId="77777777" w:rsidR="00763A7E" w:rsidRDefault="00F027F6">
            <w:pPr>
              <w:spacing w:before="32"/>
              <w:ind w:left="353" w:right="35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324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6F093A8" w14:textId="77777777" w:rsidR="00763A7E" w:rsidRDefault="00F027F6">
            <w:pPr>
              <w:spacing w:before="39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io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depart</w:t>
            </w:r>
            <w:r>
              <w:rPr>
                <w:rFonts w:ascii="Arial" w:eastAsia="Arial" w:hAnsi="Arial" w:cs="Arial"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nt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5E01803A" w14:textId="77777777">
        <w:trPr>
          <w:trHeight w:hRule="exact" w:val="371"/>
        </w:trPr>
        <w:tc>
          <w:tcPr>
            <w:tcW w:w="275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91BF7E1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en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</w:p>
        </w:tc>
        <w:tc>
          <w:tcPr>
            <w:tcW w:w="55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1016BE6" w14:textId="77777777" w:rsidR="00763A7E" w:rsidRDefault="00F027F6">
            <w:pPr>
              <w:spacing w:before="67"/>
              <w:ind w:left="13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50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E952574" w14:textId="77777777" w:rsidR="00763A7E" w:rsidRDefault="00F027F6">
            <w:pPr>
              <w:spacing w:before="67"/>
              <w:ind w:left="473" w:right="46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98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ACAB73E" w14:textId="77777777" w:rsidR="00763A7E" w:rsidRDefault="00F027F6">
            <w:pPr>
              <w:spacing w:before="67"/>
              <w:ind w:left="408" w:right="4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4</w:t>
            </w:r>
          </w:p>
        </w:tc>
        <w:tc>
          <w:tcPr>
            <w:tcW w:w="10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DE4B922" w14:textId="77777777" w:rsidR="00763A7E" w:rsidRDefault="00F027F6">
            <w:pPr>
              <w:spacing w:before="67"/>
              <w:ind w:left="353" w:right="35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324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A9F580B" w14:textId="77777777" w:rsidR="00763A7E" w:rsidRDefault="00F027F6">
            <w:pPr>
              <w:spacing w:before="74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Labora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</w:p>
        </w:tc>
      </w:tr>
      <w:tr w:rsidR="00763A7E" w14:paraId="12868AB8" w14:textId="77777777">
        <w:trPr>
          <w:trHeight w:hRule="exact" w:val="303"/>
        </w:trPr>
        <w:tc>
          <w:tcPr>
            <w:tcW w:w="275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AA10FED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proofErr w:type="spellStart"/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ys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proofErr w:type="spellEnd"/>
          </w:p>
        </w:tc>
        <w:tc>
          <w:tcPr>
            <w:tcW w:w="55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FECF5A8" w14:textId="77777777" w:rsidR="00763A7E" w:rsidRDefault="00F027F6">
            <w:pPr>
              <w:spacing w:before="32"/>
              <w:ind w:left="13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50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098D991" w14:textId="77777777" w:rsidR="00763A7E" w:rsidRDefault="00F027F6">
            <w:pPr>
              <w:spacing w:before="32"/>
              <w:ind w:left="473" w:right="46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98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2DF579B" w14:textId="77777777" w:rsidR="00763A7E" w:rsidRDefault="00F027F6">
            <w:pPr>
              <w:spacing w:before="32"/>
              <w:ind w:left="408" w:right="4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8</w:t>
            </w:r>
          </w:p>
        </w:tc>
        <w:tc>
          <w:tcPr>
            <w:tcW w:w="10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D30BD88" w14:textId="77777777" w:rsidR="00763A7E" w:rsidRDefault="00F027F6">
            <w:pPr>
              <w:spacing w:before="32"/>
              <w:ind w:left="353" w:right="35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324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1E3FDA6" w14:textId="77777777" w:rsidR="00763A7E" w:rsidRDefault="00F027F6">
            <w:pPr>
              <w:spacing w:before="39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Labora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</w:p>
        </w:tc>
      </w:tr>
      <w:tr w:rsidR="00763A7E" w14:paraId="54DDC595" w14:textId="77777777">
        <w:trPr>
          <w:trHeight w:hRule="exact" w:val="372"/>
        </w:trPr>
        <w:tc>
          <w:tcPr>
            <w:tcW w:w="275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E847E46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xa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 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4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  <w:tc>
          <w:tcPr>
            <w:tcW w:w="55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BED1D91" w14:textId="77777777" w:rsidR="00763A7E" w:rsidRDefault="00F027F6">
            <w:pPr>
              <w:spacing w:before="67"/>
              <w:ind w:left="13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50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2943138" w14:textId="77777777" w:rsidR="00763A7E" w:rsidRDefault="00F027F6">
            <w:pPr>
              <w:spacing w:before="67"/>
              <w:ind w:left="521" w:right="516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z w:val="17"/>
                <w:szCs w:val="17"/>
              </w:rPr>
              <w:t>0 W</w:t>
            </w:r>
          </w:p>
        </w:tc>
        <w:tc>
          <w:tcPr>
            <w:tcW w:w="98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A31209C" w14:textId="77777777" w:rsidR="00763A7E" w:rsidRDefault="00F027F6">
            <w:pPr>
              <w:spacing w:before="67"/>
              <w:ind w:left="408" w:right="4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8</w:t>
            </w:r>
          </w:p>
        </w:tc>
        <w:tc>
          <w:tcPr>
            <w:tcW w:w="10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9BCF6C1" w14:textId="77777777" w:rsidR="00763A7E" w:rsidRDefault="00F027F6">
            <w:pPr>
              <w:spacing w:before="67"/>
              <w:ind w:left="353" w:right="35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324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1535481" w14:textId="77777777" w:rsidR="00763A7E" w:rsidRDefault="00F027F6">
            <w:pPr>
              <w:spacing w:before="74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ion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4BB39ACB" w14:textId="77777777">
        <w:trPr>
          <w:trHeight w:hRule="exact" w:val="302"/>
        </w:trPr>
        <w:tc>
          <w:tcPr>
            <w:tcW w:w="275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AF1D479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z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/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Th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ev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</w:p>
        </w:tc>
        <w:tc>
          <w:tcPr>
            <w:tcW w:w="55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A70FCA7" w14:textId="77777777" w:rsidR="00763A7E" w:rsidRDefault="00F027F6">
            <w:pPr>
              <w:spacing w:before="33"/>
              <w:ind w:left="13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50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B994C37" w14:textId="77777777" w:rsidR="00763A7E" w:rsidRDefault="00F027F6">
            <w:pPr>
              <w:spacing w:before="33"/>
              <w:ind w:left="473" w:right="46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98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30DA0A4" w14:textId="77777777" w:rsidR="00763A7E" w:rsidRDefault="00F027F6">
            <w:pPr>
              <w:spacing w:before="33"/>
              <w:ind w:left="408" w:right="4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6</w:t>
            </w:r>
          </w:p>
        </w:tc>
        <w:tc>
          <w:tcPr>
            <w:tcW w:w="10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CD87212" w14:textId="77777777" w:rsidR="00763A7E" w:rsidRDefault="00F027F6">
            <w:pPr>
              <w:spacing w:before="33"/>
              <w:ind w:left="353" w:right="35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324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69CE2C0" w14:textId="77777777" w:rsidR="00763A7E" w:rsidRDefault="00F027F6">
            <w:pPr>
              <w:spacing w:before="40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War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</w:tr>
      <w:tr w:rsidR="00763A7E" w14:paraId="7E496065" w14:textId="77777777">
        <w:trPr>
          <w:trHeight w:hRule="exact" w:val="337"/>
        </w:trPr>
        <w:tc>
          <w:tcPr>
            <w:tcW w:w="275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4463CAE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Su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-t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ta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li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ca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l</w:t>
            </w:r>
          </w:p>
        </w:tc>
        <w:tc>
          <w:tcPr>
            <w:tcW w:w="55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592BE5E" w14:textId="77777777" w:rsidR="00763A7E" w:rsidRDefault="00F027F6">
            <w:pPr>
              <w:spacing w:before="67"/>
              <w:ind w:left="159" w:right="15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150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99E1036" w14:textId="77777777" w:rsidR="00763A7E" w:rsidRDefault="00F027F6">
            <w:pPr>
              <w:spacing w:before="67"/>
              <w:ind w:left="633" w:right="63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98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FE0CF51" w14:textId="77777777" w:rsidR="00763A7E" w:rsidRDefault="00F027F6">
            <w:pPr>
              <w:spacing w:before="67"/>
              <w:ind w:left="369" w:right="37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10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E7E3F40" w14:textId="77777777" w:rsidR="00763A7E" w:rsidRDefault="00F027F6">
            <w:pPr>
              <w:spacing w:before="67"/>
              <w:ind w:left="31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b/>
                <w:spacing w:val="-2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0</w:t>
            </w:r>
          </w:p>
        </w:tc>
        <w:tc>
          <w:tcPr>
            <w:tcW w:w="324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C4D5883" w14:textId="77777777" w:rsidR="00763A7E" w:rsidRDefault="00F027F6">
            <w:pPr>
              <w:spacing w:before="74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28</w:t>
            </w:r>
            <w:r>
              <w:rPr>
                <w:rFonts w:ascii="Arial" w:eastAsia="Arial" w:hAnsi="Arial" w:cs="Arial"/>
                <w:sz w:val="16"/>
                <w:szCs w:val="16"/>
              </w:rPr>
              <w:t>%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f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591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</w:p>
        </w:tc>
      </w:tr>
    </w:tbl>
    <w:p w14:paraId="6003F57B" w14:textId="77777777" w:rsidR="00763A7E" w:rsidRDefault="00763A7E">
      <w:pPr>
        <w:spacing w:before="2" w:line="280" w:lineRule="exact"/>
        <w:rPr>
          <w:sz w:val="28"/>
          <w:szCs w:val="28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8"/>
        <w:gridCol w:w="502"/>
        <w:gridCol w:w="1334"/>
        <w:gridCol w:w="881"/>
        <w:gridCol w:w="962"/>
        <w:gridCol w:w="3411"/>
      </w:tblGrid>
      <w:tr w:rsidR="00763A7E" w14:paraId="35BCD93F" w14:textId="77777777">
        <w:trPr>
          <w:trHeight w:hRule="exact" w:val="350"/>
        </w:trPr>
        <w:tc>
          <w:tcPr>
            <w:tcW w:w="10108" w:type="dxa"/>
            <w:gridSpan w:val="6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2ED5404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LD </w:t>
            </w:r>
            <w:proofErr w:type="gram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│</w:t>
            </w:r>
            <w:proofErr w:type="gram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us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/7</w:t>
            </w:r>
            <w:r>
              <w:rPr>
                <w:rFonts w:ascii="Arial" w:eastAsia="Arial" w:hAnsi="Arial" w:cs="Arial"/>
                <w:b/>
                <w:color w:val="FFFFF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pri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ry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dri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r: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f 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l)</w:t>
            </w:r>
          </w:p>
        </w:tc>
      </w:tr>
      <w:tr w:rsidR="00763A7E" w14:paraId="493BA2BC" w14:textId="77777777">
        <w:trPr>
          <w:trHeight w:hRule="exact" w:val="590"/>
        </w:trPr>
        <w:tc>
          <w:tcPr>
            <w:tcW w:w="30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28E71DC8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456E379B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Eq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pme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305806C2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3C0804F6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ty</w:t>
            </w:r>
          </w:p>
        </w:tc>
        <w:tc>
          <w:tcPr>
            <w:tcW w:w="133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AB32BF5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</w:t>
            </w:r>
          </w:p>
          <w:p w14:paraId="66AA20A1" w14:textId="77777777" w:rsidR="00763A7E" w:rsidRDefault="00F027F6">
            <w:pPr>
              <w:spacing w:line="20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Rat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ng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27B2BD65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0F189DAB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3E6551A8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4FFA7E23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34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57C5D1F7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5B14D4FC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Not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s</w:t>
            </w:r>
          </w:p>
        </w:tc>
      </w:tr>
      <w:tr w:rsidR="00763A7E" w14:paraId="5EB19F05" w14:textId="77777777">
        <w:trPr>
          <w:trHeight w:hRule="exact" w:val="498"/>
        </w:trPr>
        <w:tc>
          <w:tcPr>
            <w:tcW w:w="30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FDEE250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e 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ar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</w:p>
          <w:p w14:paraId="749CCCA2" w14:textId="77777777" w:rsidR="00763A7E" w:rsidRDefault="00F027F6">
            <w:pPr>
              <w:spacing w:before="1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efr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4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E635E2F" w14:textId="77777777" w:rsidR="00763A7E" w:rsidRDefault="00763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05210A51" w14:textId="77777777" w:rsidR="00763A7E" w:rsidRDefault="00F027F6">
            <w:pPr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33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F9585B6" w14:textId="77777777" w:rsidR="00763A7E" w:rsidRDefault="00763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0637917B" w14:textId="77777777" w:rsidR="00763A7E" w:rsidRDefault="00F027F6">
            <w:pPr>
              <w:ind w:left="41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CD4C08D" w14:textId="77777777" w:rsidR="00763A7E" w:rsidRDefault="00763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28EBA2C9" w14:textId="77777777" w:rsidR="00763A7E" w:rsidRDefault="00F027F6">
            <w:pPr>
              <w:ind w:left="312" w:right="3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24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2D0D062" w14:textId="77777777" w:rsidR="00763A7E" w:rsidRDefault="00763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4FD737DC" w14:textId="77777777" w:rsidR="00763A7E" w:rsidRDefault="00F027F6">
            <w:pPr>
              <w:ind w:left="300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34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E86E14B" w14:textId="77777777" w:rsidR="00763A7E" w:rsidRDefault="00763A7E">
            <w:pPr>
              <w:spacing w:before="8" w:line="120" w:lineRule="exact"/>
              <w:rPr>
                <w:sz w:val="13"/>
                <w:szCs w:val="13"/>
              </w:rPr>
            </w:pPr>
          </w:p>
          <w:p w14:paraId="677DC313" w14:textId="77777777" w:rsidR="00763A7E" w:rsidRDefault="00F027F6">
            <w:pPr>
              <w:ind w:left="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sz w:val="16"/>
                <w:szCs w:val="16"/>
              </w:rPr>
              <w:t>ld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24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uou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68AC5C0B" w14:textId="77777777">
        <w:trPr>
          <w:trHeight w:hRule="exact" w:val="374"/>
        </w:trPr>
        <w:tc>
          <w:tcPr>
            <w:tcW w:w="30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F2E6AF7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ez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Dee</w:t>
            </w:r>
            <w:r>
              <w:rPr>
                <w:rFonts w:ascii="Arial" w:eastAsia="Arial" w:hAnsi="Arial" w:cs="Arial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z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2CA7201" w14:textId="77777777" w:rsidR="00763A7E" w:rsidRDefault="00F027F6">
            <w:pPr>
              <w:spacing w:before="67"/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33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B8455E5" w14:textId="77777777" w:rsidR="00763A7E" w:rsidRDefault="00F027F6">
            <w:pPr>
              <w:spacing w:before="67"/>
              <w:ind w:left="41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8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EE0219D" w14:textId="77777777" w:rsidR="00763A7E" w:rsidRDefault="00F027F6">
            <w:pPr>
              <w:spacing w:before="67"/>
              <w:ind w:left="312" w:right="3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24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7763B69" w14:textId="77777777" w:rsidR="00763A7E" w:rsidRDefault="00F027F6">
            <w:pPr>
              <w:spacing w:before="67"/>
              <w:ind w:left="300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34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DD1E78A" w14:textId="77777777" w:rsidR="00763A7E" w:rsidRDefault="00F027F6">
            <w:pPr>
              <w:spacing w:before="74"/>
              <w:ind w:left="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sz w:val="16"/>
                <w:szCs w:val="16"/>
              </w:rPr>
              <w:t>ld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24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uou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4C53C05D" w14:textId="77777777">
        <w:trPr>
          <w:trHeight w:hRule="exact" w:val="303"/>
        </w:trPr>
        <w:tc>
          <w:tcPr>
            <w:tcW w:w="30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753F3B4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ru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g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ra</w:t>
            </w:r>
            <w:r>
              <w:rPr>
                <w:rFonts w:ascii="Arial" w:eastAsia="Arial" w:hAnsi="Arial" w:cs="Arial"/>
                <w:spacing w:val="-4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Re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4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AB914D6" w14:textId="77777777" w:rsidR="00763A7E" w:rsidRDefault="00F027F6">
            <w:pPr>
              <w:spacing w:before="32"/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33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961246B" w14:textId="77777777" w:rsidR="00763A7E" w:rsidRDefault="00F027F6">
            <w:pPr>
              <w:spacing w:before="32"/>
              <w:ind w:left="41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EBEEC12" w14:textId="77777777" w:rsidR="00763A7E" w:rsidRDefault="00F027F6">
            <w:pPr>
              <w:spacing w:before="32"/>
              <w:ind w:left="312" w:right="3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24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D734827" w14:textId="77777777" w:rsidR="00763A7E" w:rsidRDefault="00F027F6">
            <w:pPr>
              <w:spacing w:before="32"/>
              <w:ind w:left="300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34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AA3E34D" w14:textId="77777777" w:rsidR="00763A7E" w:rsidRDefault="00F027F6">
            <w:pPr>
              <w:spacing w:before="39"/>
              <w:ind w:left="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Dru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49A8FD56" w14:textId="77777777">
        <w:trPr>
          <w:trHeight w:hRule="exact" w:val="507"/>
        </w:trPr>
        <w:tc>
          <w:tcPr>
            <w:tcW w:w="301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4077CE3" w14:textId="77777777" w:rsidR="00763A7E" w:rsidRDefault="00763A7E">
            <w:pPr>
              <w:spacing w:before="4" w:line="140" w:lineRule="exact"/>
              <w:rPr>
                <w:sz w:val="15"/>
                <w:szCs w:val="15"/>
              </w:rPr>
            </w:pPr>
          </w:p>
          <w:p w14:paraId="6E4EE6C8" w14:textId="77777777" w:rsidR="00763A7E" w:rsidRDefault="00F027F6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Su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-t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ta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Co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b/>
                <w:spacing w:val="-3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ai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n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3F86A16" w14:textId="77777777" w:rsidR="00763A7E" w:rsidRDefault="00763A7E">
            <w:pPr>
              <w:spacing w:before="4" w:line="140" w:lineRule="exact"/>
              <w:rPr>
                <w:sz w:val="15"/>
                <w:szCs w:val="15"/>
              </w:rPr>
            </w:pPr>
          </w:p>
          <w:p w14:paraId="4C0AA954" w14:textId="77777777" w:rsidR="00763A7E" w:rsidRDefault="00F027F6">
            <w:pPr>
              <w:ind w:left="1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1334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00EE577" w14:textId="77777777" w:rsidR="00763A7E" w:rsidRDefault="00763A7E">
            <w:pPr>
              <w:spacing w:before="4" w:line="140" w:lineRule="exact"/>
              <w:rPr>
                <w:sz w:val="15"/>
                <w:szCs w:val="15"/>
              </w:rPr>
            </w:pPr>
          </w:p>
          <w:p w14:paraId="6685D9EC" w14:textId="77777777" w:rsidR="00763A7E" w:rsidRDefault="00F027F6">
            <w:pPr>
              <w:ind w:left="547" w:right="54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8062ED1" w14:textId="77777777" w:rsidR="00763A7E" w:rsidRDefault="00763A7E">
            <w:pPr>
              <w:spacing w:before="4" w:line="140" w:lineRule="exact"/>
              <w:rPr>
                <w:sz w:val="15"/>
                <w:szCs w:val="15"/>
              </w:rPr>
            </w:pPr>
          </w:p>
          <w:p w14:paraId="603ED9F8" w14:textId="77777777" w:rsidR="00763A7E" w:rsidRDefault="00F027F6">
            <w:pPr>
              <w:ind w:left="312" w:right="30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24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63CFB53" w14:textId="77777777" w:rsidR="00763A7E" w:rsidRDefault="00763A7E">
            <w:pPr>
              <w:spacing w:before="4" w:line="140" w:lineRule="exact"/>
              <w:rPr>
                <w:sz w:val="15"/>
                <w:szCs w:val="15"/>
              </w:rPr>
            </w:pPr>
          </w:p>
          <w:p w14:paraId="4C827F23" w14:textId="77777777" w:rsidR="00763A7E" w:rsidRDefault="00F027F6">
            <w:pPr>
              <w:ind w:left="31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3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0</w:t>
            </w:r>
          </w:p>
        </w:tc>
        <w:tc>
          <w:tcPr>
            <w:tcW w:w="341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5542F57" w14:textId="77777777" w:rsidR="00763A7E" w:rsidRDefault="00F027F6">
            <w:pPr>
              <w:spacing w:before="67"/>
              <w:ind w:left="97" w:right="3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14</w:t>
            </w:r>
            <w:r>
              <w:rPr>
                <w:rFonts w:ascii="Arial" w:eastAsia="Arial" w:hAnsi="Arial" w:cs="Arial"/>
                <w:sz w:val="16"/>
                <w:szCs w:val="16"/>
              </w:rPr>
              <w:t>%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f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591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e lo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</w:p>
        </w:tc>
      </w:tr>
    </w:tbl>
    <w:p w14:paraId="730BB92F" w14:textId="77777777" w:rsidR="00763A7E" w:rsidRDefault="00763A7E">
      <w:pPr>
        <w:spacing w:before="5" w:line="280" w:lineRule="exact"/>
        <w:rPr>
          <w:sz w:val="28"/>
          <w:szCs w:val="28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7"/>
        <w:gridCol w:w="665"/>
        <w:gridCol w:w="1793"/>
        <w:gridCol w:w="1171"/>
        <w:gridCol w:w="1277"/>
        <w:gridCol w:w="2285"/>
      </w:tblGrid>
      <w:tr w:rsidR="00763A7E" w14:paraId="6E65EE8E" w14:textId="77777777">
        <w:trPr>
          <w:trHeight w:hRule="exact" w:val="348"/>
        </w:trPr>
        <w:tc>
          <w:tcPr>
            <w:tcW w:w="10108" w:type="dxa"/>
            <w:gridSpan w:val="6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23CC4453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ENE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AL </w:t>
            </w:r>
            <w:proofErr w:type="gramStart"/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S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│</w:t>
            </w:r>
            <w:proofErr w:type="gram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Kit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n,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d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tic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ral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b/>
                <w:color w:val="FFFFFF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color w:val="FFFFFF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of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tot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l)</w:t>
            </w:r>
          </w:p>
        </w:tc>
      </w:tr>
      <w:tr w:rsidR="00763A7E" w14:paraId="28123F16" w14:textId="77777777">
        <w:trPr>
          <w:trHeight w:hRule="exact" w:val="383"/>
        </w:trPr>
        <w:tc>
          <w:tcPr>
            <w:tcW w:w="291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577DA596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Eq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pme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</w:p>
        </w:tc>
        <w:tc>
          <w:tcPr>
            <w:tcW w:w="66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0A4649D5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ty</w:t>
            </w:r>
          </w:p>
        </w:tc>
        <w:tc>
          <w:tcPr>
            <w:tcW w:w="179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458B17CB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 Rat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ng</w:t>
            </w:r>
          </w:p>
        </w:tc>
        <w:tc>
          <w:tcPr>
            <w:tcW w:w="11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041C8F0E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127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56A8CA6D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228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246A963C" w14:textId="77777777" w:rsidR="00763A7E" w:rsidRDefault="00F027F6">
            <w:pPr>
              <w:spacing w:before="67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Not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s</w:t>
            </w:r>
          </w:p>
        </w:tc>
      </w:tr>
      <w:tr w:rsidR="00763A7E" w14:paraId="76F02EEB" w14:textId="77777777">
        <w:trPr>
          <w:trHeight w:hRule="exact" w:val="303"/>
        </w:trPr>
        <w:tc>
          <w:tcPr>
            <w:tcW w:w="291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F0AE6D0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/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P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</w:p>
        </w:tc>
        <w:tc>
          <w:tcPr>
            <w:tcW w:w="66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0459FC4" w14:textId="77777777" w:rsidR="00763A7E" w:rsidRDefault="00F027F6">
            <w:pPr>
              <w:spacing w:before="32"/>
              <w:ind w:left="19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79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A0EF2C0" w14:textId="77777777" w:rsidR="00763A7E" w:rsidRDefault="00F027F6">
            <w:pPr>
              <w:spacing w:before="32"/>
              <w:ind w:left="57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11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A8393B4" w14:textId="77777777" w:rsidR="00763A7E" w:rsidRDefault="00F027F6">
            <w:pPr>
              <w:spacing w:before="32"/>
              <w:ind w:left="506" w:right="5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4</w:t>
            </w:r>
          </w:p>
        </w:tc>
        <w:tc>
          <w:tcPr>
            <w:tcW w:w="127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4C64611" w14:textId="77777777" w:rsidR="00763A7E" w:rsidRDefault="00F027F6">
            <w:pPr>
              <w:spacing w:before="32"/>
              <w:ind w:left="458" w:right="45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228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57AE6AD" w14:textId="77777777" w:rsidR="00763A7E" w:rsidRDefault="00F027F6">
            <w:pPr>
              <w:spacing w:before="39"/>
              <w:ind w:left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he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</w:p>
        </w:tc>
      </w:tr>
      <w:tr w:rsidR="00763A7E" w14:paraId="7AE72F8F" w14:textId="77777777">
        <w:trPr>
          <w:trHeight w:hRule="exact" w:val="372"/>
        </w:trPr>
        <w:tc>
          <w:tcPr>
            <w:tcW w:w="291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744F6C9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</w:p>
        </w:tc>
        <w:tc>
          <w:tcPr>
            <w:tcW w:w="66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BBC8252" w14:textId="77777777" w:rsidR="00763A7E" w:rsidRDefault="00F027F6">
            <w:pPr>
              <w:spacing w:before="67"/>
              <w:ind w:left="19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79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9E03CA8" w14:textId="77777777" w:rsidR="00763A7E" w:rsidRDefault="00F027F6">
            <w:pPr>
              <w:spacing w:before="67"/>
              <w:ind w:left="614" w:right="6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11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A83F411" w14:textId="77777777" w:rsidR="00763A7E" w:rsidRDefault="00F027F6">
            <w:pPr>
              <w:spacing w:before="67"/>
              <w:ind w:left="506" w:right="5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8</w:t>
            </w:r>
          </w:p>
        </w:tc>
        <w:tc>
          <w:tcPr>
            <w:tcW w:w="127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336ED8B" w14:textId="77777777" w:rsidR="00763A7E" w:rsidRDefault="00F027F6">
            <w:pPr>
              <w:spacing w:before="67"/>
              <w:ind w:left="458" w:right="45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228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D43BE46" w14:textId="77777777" w:rsidR="00763A7E" w:rsidRDefault="00F027F6">
            <w:pPr>
              <w:spacing w:before="74"/>
              <w:ind w:left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io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28D9140D" w14:textId="77777777">
        <w:trPr>
          <w:trHeight w:hRule="exact" w:val="303"/>
        </w:trPr>
        <w:tc>
          <w:tcPr>
            <w:tcW w:w="291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21880A1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Ke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</w:p>
        </w:tc>
        <w:tc>
          <w:tcPr>
            <w:tcW w:w="66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10B67BF" w14:textId="77777777" w:rsidR="00763A7E" w:rsidRDefault="00F027F6">
            <w:pPr>
              <w:spacing w:before="33"/>
              <w:ind w:left="19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79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D97DA43" w14:textId="77777777" w:rsidR="00763A7E" w:rsidRDefault="00F027F6">
            <w:pPr>
              <w:spacing w:before="33"/>
              <w:ind w:left="57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11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59D07F2" w14:textId="77777777" w:rsidR="00763A7E" w:rsidRDefault="00F027F6">
            <w:pPr>
              <w:spacing w:before="33"/>
              <w:ind w:left="506" w:right="5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3</w:t>
            </w:r>
          </w:p>
        </w:tc>
        <w:tc>
          <w:tcPr>
            <w:tcW w:w="127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4468CF4" w14:textId="77777777" w:rsidR="00763A7E" w:rsidRDefault="00F027F6">
            <w:pPr>
              <w:spacing w:before="33"/>
              <w:ind w:left="458" w:right="45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228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19A55C4" w14:textId="77777777" w:rsidR="00763A7E" w:rsidRDefault="00F027F6">
            <w:pPr>
              <w:spacing w:before="40"/>
              <w:ind w:left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af</w:t>
            </w:r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0662AB8A" w14:textId="77777777">
        <w:trPr>
          <w:trHeight w:hRule="exact" w:val="374"/>
        </w:trPr>
        <w:tc>
          <w:tcPr>
            <w:tcW w:w="291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AE2F404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g 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</w:p>
        </w:tc>
        <w:tc>
          <w:tcPr>
            <w:tcW w:w="66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FB80742" w14:textId="77777777" w:rsidR="00763A7E" w:rsidRDefault="00F027F6">
            <w:pPr>
              <w:spacing w:before="67"/>
              <w:ind w:left="19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79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1FB4598" w14:textId="77777777" w:rsidR="00763A7E" w:rsidRDefault="00F027F6">
            <w:pPr>
              <w:spacing w:before="67"/>
              <w:ind w:left="614" w:right="6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11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FA9B129" w14:textId="77777777" w:rsidR="00763A7E" w:rsidRDefault="00F027F6">
            <w:pPr>
              <w:spacing w:before="67"/>
              <w:ind w:left="506" w:right="5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3</w:t>
            </w:r>
          </w:p>
        </w:tc>
        <w:tc>
          <w:tcPr>
            <w:tcW w:w="127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BFE3CAB" w14:textId="77777777" w:rsidR="00763A7E" w:rsidRDefault="00F027F6">
            <w:pPr>
              <w:spacing w:before="67"/>
              <w:ind w:left="458" w:right="45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228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36A76F6" w14:textId="77777777" w:rsidR="00763A7E" w:rsidRDefault="00F027F6">
            <w:pPr>
              <w:spacing w:before="74"/>
              <w:ind w:left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undr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</w:p>
        </w:tc>
      </w:tr>
      <w:tr w:rsidR="00763A7E" w14:paraId="43D110D7" w14:textId="77777777">
        <w:trPr>
          <w:trHeight w:hRule="exact" w:val="301"/>
        </w:trPr>
        <w:tc>
          <w:tcPr>
            <w:tcW w:w="291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25B7D64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Su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-t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ta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ne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l</w:t>
            </w:r>
          </w:p>
        </w:tc>
        <w:tc>
          <w:tcPr>
            <w:tcW w:w="66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AE617E7" w14:textId="77777777" w:rsidR="00763A7E" w:rsidRDefault="00F027F6">
            <w:pPr>
              <w:spacing w:before="32"/>
              <w:ind w:left="211" w:right="21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179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82FEA0F" w14:textId="77777777" w:rsidR="00763A7E" w:rsidRDefault="00F027F6">
            <w:pPr>
              <w:spacing w:before="32"/>
              <w:ind w:left="775" w:right="77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117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13325ED" w14:textId="77777777" w:rsidR="00763A7E" w:rsidRDefault="00F027F6">
            <w:pPr>
              <w:spacing w:before="32"/>
              <w:ind w:left="468" w:right="46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127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242E531" w14:textId="77777777" w:rsidR="00763A7E" w:rsidRDefault="00F027F6">
            <w:pPr>
              <w:spacing w:before="32"/>
              <w:ind w:left="439" w:right="436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0</w:t>
            </w:r>
          </w:p>
        </w:tc>
        <w:tc>
          <w:tcPr>
            <w:tcW w:w="2285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B5F5872" w14:textId="77777777" w:rsidR="00763A7E" w:rsidRDefault="00F027F6">
            <w:pPr>
              <w:spacing w:before="39"/>
              <w:ind w:left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%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591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</w:p>
        </w:tc>
      </w:tr>
    </w:tbl>
    <w:p w14:paraId="467FD2A9" w14:textId="77777777" w:rsidR="00763A7E" w:rsidRDefault="00763A7E">
      <w:pPr>
        <w:spacing w:before="5" w:line="280" w:lineRule="exact"/>
        <w:rPr>
          <w:sz w:val="28"/>
          <w:szCs w:val="28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8"/>
        <w:gridCol w:w="502"/>
        <w:gridCol w:w="1299"/>
        <w:gridCol w:w="881"/>
        <w:gridCol w:w="960"/>
        <w:gridCol w:w="4498"/>
      </w:tblGrid>
      <w:tr w:rsidR="00763A7E" w14:paraId="077E3C31" w14:textId="77777777">
        <w:trPr>
          <w:trHeight w:hRule="exact" w:val="348"/>
        </w:trPr>
        <w:tc>
          <w:tcPr>
            <w:tcW w:w="10108" w:type="dxa"/>
            <w:gridSpan w:val="6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30C16CF8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ICT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│</w:t>
            </w:r>
            <w:proofErr w:type="gramEnd"/>
            <w:r>
              <w:rPr>
                <w:rFonts w:ascii="Arial" w:eastAsia="Arial" w:hAnsi="Arial" w:cs="Arial"/>
                <w:b/>
                <w:color w:val="FFFFFF"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Offi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trat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ns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l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f 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l)</w:t>
            </w:r>
          </w:p>
        </w:tc>
      </w:tr>
      <w:tr w:rsidR="00763A7E" w14:paraId="2B280883" w14:textId="77777777">
        <w:trPr>
          <w:trHeight w:hRule="exact" w:val="592"/>
        </w:trPr>
        <w:tc>
          <w:tcPr>
            <w:tcW w:w="19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0D7CBF7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41B883FE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Eq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pme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5EAC8921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1C15995F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ty</w:t>
            </w:r>
          </w:p>
        </w:tc>
        <w:tc>
          <w:tcPr>
            <w:tcW w:w="129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03A997F3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</w:t>
            </w:r>
          </w:p>
          <w:p w14:paraId="1C36EEDD" w14:textId="77777777" w:rsidR="00763A7E" w:rsidRDefault="00F027F6">
            <w:pPr>
              <w:spacing w:before="1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Rat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ng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027666DC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1354BFD8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3550849C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6CFC158F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4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DD3F454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67510B36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Not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s</w:t>
            </w:r>
          </w:p>
        </w:tc>
      </w:tr>
      <w:tr w:rsidR="00763A7E" w14:paraId="4D95B631" w14:textId="77777777">
        <w:trPr>
          <w:trHeight w:hRule="exact" w:val="303"/>
        </w:trPr>
        <w:tc>
          <w:tcPr>
            <w:tcW w:w="19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9DB40AA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B4C80A4" w14:textId="77777777" w:rsidR="00763A7E" w:rsidRDefault="00F027F6">
            <w:pPr>
              <w:spacing w:before="32"/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29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0EFE6F9" w14:textId="77777777" w:rsidR="00763A7E" w:rsidRDefault="00F027F6">
            <w:pPr>
              <w:spacing w:before="32"/>
              <w:ind w:left="418" w:right="41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7</w:t>
            </w:r>
            <w:r>
              <w:rPr>
                <w:rFonts w:ascii="Arial" w:eastAsia="Arial" w:hAnsi="Arial" w:cs="Arial"/>
                <w:sz w:val="17"/>
                <w:szCs w:val="17"/>
              </w:rPr>
              <w:t>0 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E7CBEA9" w14:textId="77777777" w:rsidR="00763A7E" w:rsidRDefault="00F027F6">
            <w:pPr>
              <w:spacing w:before="32"/>
              <w:ind w:left="357" w:right="35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2AB624B" w14:textId="77777777" w:rsidR="00763A7E" w:rsidRDefault="00F027F6">
            <w:pPr>
              <w:spacing w:before="32"/>
              <w:ind w:left="297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3E68553" w14:textId="77777777" w:rsidR="00763A7E" w:rsidRDefault="00F027F6">
            <w:pPr>
              <w:spacing w:before="39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ff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hour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7E447953" w14:textId="77777777">
        <w:trPr>
          <w:trHeight w:hRule="exact" w:val="335"/>
        </w:trPr>
        <w:tc>
          <w:tcPr>
            <w:tcW w:w="19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37B4501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p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B12EA9E" w14:textId="77777777" w:rsidR="00763A7E" w:rsidRDefault="00F027F6">
            <w:pPr>
              <w:spacing w:before="67"/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29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FBF6C2B" w14:textId="77777777" w:rsidR="00763A7E" w:rsidRDefault="00F027F6">
            <w:pPr>
              <w:spacing w:before="67"/>
              <w:ind w:left="418" w:right="41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z w:val="17"/>
                <w:szCs w:val="17"/>
              </w:rPr>
              <w:t>5 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DA56D03" w14:textId="77777777" w:rsidR="00763A7E" w:rsidRDefault="00F027F6">
            <w:pPr>
              <w:spacing w:before="67"/>
              <w:ind w:left="357" w:right="35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6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E53D932" w14:textId="77777777" w:rsidR="00763A7E" w:rsidRDefault="00F027F6">
            <w:pPr>
              <w:spacing w:before="67"/>
              <w:ind w:left="297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1C0031E" w14:textId="77777777" w:rsidR="00763A7E" w:rsidRDefault="00F027F6">
            <w:pPr>
              <w:spacing w:before="74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</w:tr>
    </w:tbl>
    <w:p w14:paraId="23EF66C8" w14:textId="77777777" w:rsidR="00763A7E" w:rsidRDefault="00763A7E">
      <w:pPr>
        <w:sectPr w:rsidR="00763A7E">
          <w:pgSz w:w="11920" w:h="16840"/>
          <w:pgMar w:top="680" w:right="760" w:bottom="280" w:left="760" w:header="499" w:footer="485" w:gutter="0"/>
          <w:cols w:space="720"/>
        </w:sectPr>
      </w:pPr>
    </w:p>
    <w:p w14:paraId="3246C36D" w14:textId="77777777" w:rsidR="00763A7E" w:rsidRDefault="00763A7E">
      <w:pPr>
        <w:spacing w:before="17" w:line="220" w:lineRule="exact"/>
        <w:rPr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8"/>
        <w:gridCol w:w="502"/>
        <w:gridCol w:w="1299"/>
        <w:gridCol w:w="881"/>
        <w:gridCol w:w="960"/>
        <w:gridCol w:w="4498"/>
      </w:tblGrid>
      <w:tr w:rsidR="00763A7E" w14:paraId="2BC5B2A9" w14:textId="77777777">
        <w:trPr>
          <w:trHeight w:hRule="exact" w:val="312"/>
        </w:trPr>
        <w:tc>
          <w:tcPr>
            <w:tcW w:w="1968" w:type="dxa"/>
            <w:tcBorders>
              <w:top w:val="single" w:sz="8" w:space="0" w:color="000000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FC3EBFC" w14:textId="77777777" w:rsidR="00763A7E" w:rsidRDefault="00F027F6">
            <w:pPr>
              <w:spacing w:before="35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</w:p>
        </w:tc>
        <w:tc>
          <w:tcPr>
            <w:tcW w:w="502" w:type="dxa"/>
            <w:tcBorders>
              <w:top w:val="single" w:sz="8" w:space="0" w:color="000000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A411602" w14:textId="77777777" w:rsidR="00763A7E" w:rsidRDefault="00F027F6">
            <w:pPr>
              <w:spacing w:before="35"/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DF64769" w14:textId="77777777" w:rsidR="00763A7E" w:rsidRDefault="00F027F6">
            <w:pPr>
              <w:spacing w:before="35"/>
              <w:ind w:left="40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C1E4436" w14:textId="77777777" w:rsidR="00763A7E" w:rsidRDefault="00F027F6">
            <w:pPr>
              <w:spacing w:before="35"/>
              <w:ind w:left="357" w:right="35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4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02BA6E2" w14:textId="77777777" w:rsidR="00763A7E" w:rsidRDefault="00F027F6">
            <w:pPr>
              <w:spacing w:before="35"/>
              <w:ind w:left="297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498" w:type="dxa"/>
            <w:tcBorders>
              <w:top w:val="single" w:sz="8" w:space="0" w:color="000000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5ADE8B7" w14:textId="77777777" w:rsidR="00763A7E" w:rsidRDefault="00F027F6">
            <w:pPr>
              <w:spacing w:before="42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0DD96B5C" w14:textId="77777777">
        <w:trPr>
          <w:trHeight w:hRule="exact" w:val="568"/>
        </w:trPr>
        <w:tc>
          <w:tcPr>
            <w:tcW w:w="19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A63D2BD" w14:textId="77777777" w:rsidR="00763A7E" w:rsidRDefault="00F027F6">
            <w:pPr>
              <w:spacing w:before="67"/>
              <w:ind w:left="100" w:right="53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In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ab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/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Sw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tc</w:t>
            </w:r>
            <w:r>
              <w:rPr>
                <w:rFonts w:ascii="Arial" w:eastAsia="Arial" w:hAnsi="Arial" w:cs="Arial"/>
                <w:sz w:val="17"/>
                <w:szCs w:val="17"/>
              </w:rPr>
              <w:t>h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298723A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6D63058A" w14:textId="77777777" w:rsidR="00763A7E" w:rsidRDefault="00F027F6">
            <w:pPr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29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AD8839C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2F3DB08B" w14:textId="77777777" w:rsidR="00763A7E" w:rsidRDefault="00F027F6">
            <w:pPr>
              <w:ind w:left="40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CAA992A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67C2C3D6" w14:textId="77777777" w:rsidR="00763A7E" w:rsidRDefault="00F027F6">
            <w:pPr>
              <w:ind w:left="309" w:right="30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24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5DFD204" w14:textId="77777777" w:rsidR="00763A7E" w:rsidRDefault="00763A7E">
            <w:pPr>
              <w:spacing w:before="6" w:line="160" w:lineRule="exact"/>
              <w:rPr>
                <w:sz w:val="16"/>
                <w:szCs w:val="16"/>
              </w:rPr>
            </w:pPr>
          </w:p>
          <w:p w14:paraId="6688C528" w14:textId="77777777" w:rsidR="00763A7E" w:rsidRDefault="00F027F6">
            <w:pPr>
              <w:ind w:left="297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8008A57" w14:textId="77777777" w:rsidR="00763A7E" w:rsidRDefault="00763A7E">
            <w:pPr>
              <w:spacing w:before="3" w:line="160" w:lineRule="exact"/>
              <w:rPr>
                <w:sz w:val="17"/>
                <w:szCs w:val="17"/>
              </w:rPr>
            </w:pPr>
          </w:p>
          <w:p w14:paraId="37C7FA48" w14:textId="77777777" w:rsidR="00763A7E" w:rsidRDefault="00F027F6">
            <w:pPr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uou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</w:tr>
      <w:tr w:rsidR="00763A7E" w14:paraId="4BFEA13E" w14:textId="77777777">
        <w:trPr>
          <w:trHeight w:hRule="exact" w:val="303"/>
        </w:trPr>
        <w:tc>
          <w:tcPr>
            <w:tcW w:w="19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8F85BAC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de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AE1B89E" w14:textId="77777777" w:rsidR="00763A7E" w:rsidRDefault="00F027F6">
            <w:pPr>
              <w:spacing w:before="32"/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29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07444C9" w14:textId="77777777" w:rsidR="00763A7E" w:rsidRDefault="00F027F6">
            <w:pPr>
              <w:spacing w:before="32"/>
              <w:ind w:left="418" w:right="41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3</w:t>
            </w:r>
            <w:r>
              <w:rPr>
                <w:rFonts w:ascii="Arial" w:eastAsia="Arial" w:hAnsi="Arial" w:cs="Arial"/>
                <w:sz w:val="17"/>
                <w:szCs w:val="17"/>
              </w:rPr>
              <w:t>0 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77FC67B" w14:textId="77777777" w:rsidR="00763A7E" w:rsidRDefault="00F027F6">
            <w:pPr>
              <w:spacing w:before="32"/>
              <w:ind w:left="309" w:right="30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24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BEE595E" w14:textId="77777777" w:rsidR="00763A7E" w:rsidRDefault="00F027F6">
            <w:pPr>
              <w:spacing w:before="32"/>
              <w:ind w:left="297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1E72836" w14:textId="77777777" w:rsidR="00763A7E" w:rsidRDefault="00F027F6">
            <w:pPr>
              <w:spacing w:before="39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uou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</w:tr>
      <w:tr w:rsidR="00763A7E" w14:paraId="257F13E3" w14:textId="77777777">
        <w:trPr>
          <w:trHeight w:hRule="exact" w:val="371"/>
        </w:trPr>
        <w:tc>
          <w:tcPr>
            <w:tcW w:w="19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27CAAA8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UP</w:t>
            </w:r>
            <w:r>
              <w:rPr>
                <w:rFonts w:ascii="Arial" w:eastAsia="Arial" w:hAnsi="Arial" w:cs="Arial"/>
                <w:sz w:val="17"/>
                <w:szCs w:val="17"/>
              </w:rPr>
              <w:t>S 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p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3ABAE6D" w14:textId="77777777" w:rsidR="00763A7E" w:rsidRDefault="00F027F6">
            <w:pPr>
              <w:spacing w:before="67"/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29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C4F3256" w14:textId="77777777" w:rsidR="00763A7E" w:rsidRDefault="00F027F6">
            <w:pPr>
              <w:spacing w:before="67"/>
              <w:ind w:left="40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54AFA8E" w14:textId="77777777" w:rsidR="00763A7E" w:rsidRDefault="00F027F6">
            <w:pPr>
              <w:spacing w:before="67"/>
              <w:ind w:left="309" w:right="30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24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87AE4BE" w14:textId="77777777" w:rsidR="00763A7E" w:rsidRDefault="00F027F6">
            <w:pPr>
              <w:spacing w:before="67"/>
              <w:ind w:left="297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DA6079E" w14:textId="77777777" w:rsidR="00763A7E" w:rsidRDefault="00F027F6">
            <w:pPr>
              <w:spacing w:before="74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uou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7AD65BB7" w14:textId="77777777">
        <w:trPr>
          <w:trHeight w:hRule="exact" w:val="303"/>
        </w:trPr>
        <w:tc>
          <w:tcPr>
            <w:tcW w:w="19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72ABCFD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V 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DA1015D" w14:textId="77777777" w:rsidR="00763A7E" w:rsidRDefault="00F027F6">
            <w:pPr>
              <w:spacing w:before="32"/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29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4BE2342" w14:textId="77777777" w:rsidR="00763A7E" w:rsidRDefault="00F027F6">
            <w:pPr>
              <w:spacing w:before="32"/>
              <w:ind w:left="418" w:right="41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z w:val="17"/>
                <w:szCs w:val="17"/>
              </w:rPr>
              <w:t>0 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D5B3F9F" w14:textId="77777777" w:rsidR="00763A7E" w:rsidRDefault="00F027F6">
            <w:pPr>
              <w:spacing w:before="32"/>
              <w:ind w:left="357" w:right="35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0A4636C" w14:textId="77777777" w:rsidR="00763A7E" w:rsidRDefault="00F027F6">
            <w:pPr>
              <w:spacing w:before="32"/>
              <w:ind w:left="297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D86E39A" w14:textId="77777777" w:rsidR="00763A7E" w:rsidRDefault="00F027F6">
            <w:pPr>
              <w:spacing w:before="41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Wa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ing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area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ward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677BAB1B" w14:textId="77777777">
        <w:trPr>
          <w:trHeight w:hRule="exact" w:val="508"/>
        </w:trPr>
        <w:tc>
          <w:tcPr>
            <w:tcW w:w="196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0C897FCF" w14:textId="77777777" w:rsidR="00763A7E" w:rsidRDefault="00763A7E">
            <w:pPr>
              <w:spacing w:before="4" w:line="140" w:lineRule="exact"/>
              <w:rPr>
                <w:sz w:val="15"/>
                <w:szCs w:val="15"/>
              </w:rPr>
            </w:pPr>
          </w:p>
          <w:p w14:paraId="11F8D349" w14:textId="77777777" w:rsidR="00763A7E" w:rsidRDefault="00F027F6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Su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-t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ta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CT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Ad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min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1CE5C02" w14:textId="77777777" w:rsidR="00763A7E" w:rsidRDefault="00763A7E">
            <w:pPr>
              <w:spacing w:before="4" w:line="140" w:lineRule="exact"/>
              <w:rPr>
                <w:sz w:val="15"/>
                <w:szCs w:val="15"/>
              </w:rPr>
            </w:pPr>
          </w:p>
          <w:p w14:paraId="34AC6CF4" w14:textId="77777777" w:rsidR="00763A7E" w:rsidRDefault="00F027F6">
            <w:pPr>
              <w:ind w:left="1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129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5DC9745" w14:textId="77777777" w:rsidR="00763A7E" w:rsidRDefault="00763A7E">
            <w:pPr>
              <w:spacing w:before="4" w:line="140" w:lineRule="exact"/>
              <w:rPr>
                <w:sz w:val="15"/>
                <w:szCs w:val="15"/>
              </w:rPr>
            </w:pPr>
          </w:p>
          <w:p w14:paraId="0AA4089D" w14:textId="77777777" w:rsidR="00763A7E" w:rsidRDefault="00F027F6">
            <w:pPr>
              <w:ind w:left="531" w:right="52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1EB1AA5" w14:textId="77777777" w:rsidR="00763A7E" w:rsidRDefault="00763A7E">
            <w:pPr>
              <w:spacing w:before="4" w:line="140" w:lineRule="exact"/>
              <w:rPr>
                <w:sz w:val="15"/>
                <w:szCs w:val="15"/>
              </w:rPr>
            </w:pPr>
          </w:p>
          <w:p w14:paraId="4369FAD7" w14:textId="77777777" w:rsidR="00763A7E" w:rsidRDefault="00F027F6">
            <w:pPr>
              <w:ind w:left="319" w:right="32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3C8EE35" w14:textId="77777777" w:rsidR="00763A7E" w:rsidRDefault="00763A7E">
            <w:pPr>
              <w:spacing w:before="4" w:line="140" w:lineRule="exact"/>
              <w:rPr>
                <w:sz w:val="15"/>
                <w:szCs w:val="15"/>
              </w:rPr>
            </w:pPr>
          </w:p>
          <w:p w14:paraId="5E675ADE" w14:textId="77777777" w:rsidR="00763A7E" w:rsidRDefault="00F027F6">
            <w:pPr>
              <w:ind w:left="31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0</w:t>
            </w:r>
          </w:p>
        </w:tc>
        <w:tc>
          <w:tcPr>
            <w:tcW w:w="4498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E15DAE7" w14:textId="77777777" w:rsidR="00763A7E" w:rsidRDefault="00F027F6">
            <w:pPr>
              <w:spacing w:before="74" w:line="180" w:lineRule="exact"/>
              <w:ind w:left="100" w:right="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%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591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erne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t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cab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t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</w:tr>
    </w:tbl>
    <w:p w14:paraId="0E6006D3" w14:textId="77777777" w:rsidR="00763A7E" w:rsidRDefault="00763A7E">
      <w:pPr>
        <w:spacing w:before="5" w:line="280" w:lineRule="exact"/>
        <w:rPr>
          <w:sz w:val="28"/>
          <w:szCs w:val="28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502"/>
        <w:gridCol w:w="1183"/>
        <w:gridCol w:w="881"/>
        <w:gridCol w:w="960"/>
        <w:gridCol w:w="4119"/>
      </w:tblGrid>
      <w:tr w:rsidR="00763A7E" w14:paraId="367AC00A" w14:textId="77777777">
        <w:trPr>
          <w:trHeight w:hRule="exact" w:val="348"/>
        </w:trPr>
        <w:tc>
          <w:tcPr>
            <w:tcW w:w="10108" w:type="dxa"/>
            <w:gridSpan w:val="6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4F2823B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HTING  │</w:t>
            </w:r>
            <w:proofErr w:type="gram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rn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ac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ro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ic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f 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l)</w:t>
            </w:r>
          </w:p>
        </w:tc>
      </w:tr>
      <w:tr w:rsidR="00763A7E" w14:paraId="64756699" w14:textId="77777777">
        <w:trPr>
          <w:trHeight w:hRule="exact" w:val="592"/>
        </w:trPr>
        <w:tc>
          <w:tcPr>
            <w:tcW w:w="246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E2618BA" w14:textId="77777777" w:rsidR="00763A7E" w:rsidRDefault="00763A7E">
            <w:pPr>
              <w:spacing w:before="3" w:line="160" w:lineRule="exact"/>
              <w:rPr>
                <w:sz w:val="17"/>
                <w:szCs w:val="17"/>
              </w:rPr>
            </w:pPr>
          </w:p>
          <w:p w14:paraId="368F49EC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Eq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pme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3213BEF9" w14:textId="77777777" w:rsidR="00763A7E" w:rsidRDefault="00763A7E">
            <w:pPr>
              <w:spacing w:before="3" w:line="160" w:lineRule="exact"/>
              <w:rPr>
                <w:sz w:val="17"/>
                <w:szCs w:val="17"/>
              </w:rPr>
            </w:pPr>
          </w:p>
          <w:p w14:paraId="3A9220F0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ty</w:t>
            </w:r>
          </w:p>
        </w:tc>
        <w:tc>
          <w:tcPr>
            <w:tcW w:w="118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3065FCC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</w:t>
            </w:r>
          </w:p>
          <w:p w14:paraId="7695C8F5" w14:textId="77777777" w:rsidR="00763A7E" w:rsidRDefault="00F027F6">
            <w:pPr>
              <w:spacing w:before="2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Rat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ng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6B4B5384" w14:textId="77777777" w:rsidR="00763A7E" w:rsidRDefault="00763A7E">
            <w:pPr>
              <w:spacing w:before="3" w:line="160" w:lineRule="exact"/>
              <w:rPr>
                <w:sz w:val="17"/>
                <w:szCs w:val="17"/>
              </w:rPr>
            </w:pPr>
          </w:p>
          <w:p w14:paraId="43CFDA2D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7F1C77E" w14:textId="77777777" w:rsidR="00763A7E" w:rsidRDefault="00763A7E">
            <w:pPr>
              <w:spacing w:before="3" w:line="160" w:lineRule="exact"/>
              <w:rPr>
                <w:sz w:val="17"/>
                <w:szCs w:val="17"/>
              </w:rPr>
            </w:pPr>
          </w:p>
          <w:p w14:paraId="317EE9C4" w14:textId="77777777" w:rsidR="00763A7E" w:rsidRDefault="00F027F6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41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6CDAD87F" w14:textId="77777777" w:rsidR="00763A7E" w:rsidRDefault="00763A7E">
            <w:pPr>
              <w:spacing w:before="3" w:line="160" w:lineRule="exact"/>
              <w:rPr>
                <w:sz w:val="17"/>
                <w:szCs w:val="17"/>
              </w:rPr>
            </w:pPr>
          </w:p>
          <w:p w14:paraId="22B0673D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Not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s</w:t>
            </w:r>
          </w:p>
        </w:tc>
      </w:tr>
      <w:tr w:rsidR="00763A7E" w14:paraId="77F3FE32" w14:textId="77777777">
        <w:trPr>
          <w:trHeight w:hRule="exact" w:val="498"/>
        </w:trPr>
        <w:tc>
          <w:tcPr>
            <w:tcW w:w="246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6EDFAD0" w14:textId="77777777" w:rsidR="00763A7E" w:rsidRDefault="00F027F6">
            <w:pPr>
              <w:spacing w:before="32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z w:val="17"/>
                <w:szCs w:val="17"/>
              </w:rPr>
              <w:t>e 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  <w:p w14:paraId="72BBC15F" w14:textId="77777777" w:rsidR="00763A7E" w:rsidRDefault="00F027F6">
            <w:pPr>
              <w:spacing w:before="1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(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4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ft</w:t>
            </w:r>
            <w:r>
              <w:rPr>
                <w:rFonts w:ascii="Arial" w:eastAsia="Arial" w:hAnsi="Arial" w:cs="Arial"/>
                <w:sz w:val="17"/>
                <w:szCs w:val="17"/>
              </w:rPr>
              <w:t>)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7F6421D" w14:textId="77777777" w:rsidR="00763A7E" w:rsidRDefault="00763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2D531BE4" w14:textId="77777777" w:rsidR="00763A7E" w:rsidRDefault="00F027F6">
            <w:pPr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18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861CCFF" w14:textId="77777777" w:rsidR="00763A7E" w:rsidRDefault="00763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0B02444E" w14:textId="77777777" w:rsidR="00763A7E" w:rsidRDefault="00F027F6">
            <w:pPr>
              <w:ind w:left="39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z w:val="17"/>
                <w:szCs w:val="17"/>
              </w:rPr>
              <w:t>8 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1032CDD" w14:textId="77777777" w:rsidR="00763A7E" w:rsidRDefault="00763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21DD13E5" w14:textId="77777777" w:rsidR="00763A7E" w:rsidRDefault="00F027F6">
            <w:pPr>
              <w:ind w:left="309" w:right="30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12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9510A8A" w14:textId="77777777" w:rsidR="00763A7E" w:rsidRDefault="00763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750E1B82" w14:textId="77777777" w:rsidR="00763A7E" w:rsidRDefault="00F027F6">
            <w:pPr>
              <w:ind w:left="298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1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9424017" w14:textId="77777777" w:rsidR="00763A7E" w:rsidRDefault="00763A7E">
            <w:pPr>
              <w:spacing w:before="8" w:line="120" w:lineRule="exact"/>
              <w:rPr>
                <w:sz w:val="13"/>
                <w:szCs w:val="13"/>
              </w:rPr>
            </w:pPr>
          </w:p>
          <w:p w14:paraId="3DA1818E" w14:textId="77777777" w:rsidR="00763A7E" w:rsidRDefault="00F027F6">
            <w:pPr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war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proofErr w:type="gram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area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0F2EEB7D" w14:textId="77777777">
        <w:trPr>
          <w:trHeight w:hRule="exact" w:val="373"/>
        </w:trPr>
        <w:tc>
          <w:tcPr>
            <w:tcW w:w="246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66BCDA8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b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0BD8BDC" w14:textId="77777777" w:rsidR="00763A7E" w:rsidRDefault="00F027F6">
            <w:pPr>
              <w:spacing w:before="67"/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18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2AB4AFF" w14:textId="77777777" w:rsidR="00763A7E" w:rsidRDefault="00F027F6">
            <w:pPr>
              <w:spacing w:before="67"/>
              <w:ind w:left="405" w:right="40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9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068C478" w14:textId="77777777" w:rsidR="00763A7E" w:rsidRDefault="00F027F6">
            <w:pPr>
              <w:spacing w:before="67"/>
              <w:ind w:left="309" w:right="30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12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E461366" w14:textId="77777777" w:rsidR="00763A7E" w:rsidRDefault="00F027F6">
            <w:pPr>
              <w:spacing w:before="67"/>
              <w:ind w:left="298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1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16307CC" w14:textId="77777777" w:rsidR="00763A7E" w:rsidRDefault="00F027F6">
            <w:pPr>
              <w:spacing w:before="74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ff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orr</w:t>
            </w:r>
            <w:r>
              <w:rPr>
                <w:rFonts w:ascii="Arial" w:eastAsia="Arial" w:hAnsi="Arial" w:cs="Arial"/>
                <w:sz w:val="16"/>
                <w:szCs w:val="16"/>
              </w:rPr>
              <w:t>id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35D91B87" w14:textId="77777777">
        <w:trPr>
          <w:trHeight w:hRule="exact" w:val="498"/>
        </w:trPr>
        <w:tc>
          <w:tcPr>
            <w:tcW w:w="246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60CCDBD" w14:textId="77777777" w:rsidR="00763A7E" w:rsidRDefault="00F027F6">
            <w:pPr>
              <w:spacing w:before="37" w:line="180" w:lineRule="exact"/>
              <w:ind w:left="100" w:right="83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od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/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43D8F66" w14:textId="77777777" w:rsidR="00763A7E" w:rsidRDefault="00763A7E">
            <w:pPr>
              <w:spacing w:before="9" w:line="120" w:lineRule="exact"/>
              <w:rPr>
                <w:sz w:val="12"/>
                <w:szCs w:val="12"/>
              </w:rPr>
            </w:pPr>
          </w:p>
          <w:p w14:paraId="48B2F753" w14:textId="77777777" w:rsidR="00763A7E" w:rsidRDefault="00F027F6">
            <w:pPr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18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4C6F8A2" w14:textId="77777777" w:rsidR="00763A7E" w:rsidRDefault="00763A7E">
            <w:pPr>
              <w:spacing w:before="9" w:line="120" w:lineRule="exact"/>
              <w:rPr>
                <w:sz w:val="12"/>
                <w:szCs w:val="12"/>
              </w:rPr>
            </w:pPr>
          </w:p>
          <w:p w14:paraId="303D0B49" w14:textId="77777777" w:rsidR="00763A7E" w:rsidRDefault="00F027F6">
            <w:pPr>
              <w:ind w:left="20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–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40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0E6BE58" w14:textId="77777777" w:rsidR="00763A7E" w:rsidRDefault="00763A7E">
            <w:pPr>
              <w:spacing w:before="9" w:line="120" w:lineRule="exact"/>
              <w:rPr>
                <w:sz w:val="12"/>
                <w:szCs w:val="12"/>
              </w:rPr>
            </w:pPr>
          </w:p>
          <w:p w14:paraId="1F21131B" w14:textId="77777777" w:rsidR="00763A7E" w:rsidRDefault="00F027F6">
            <w:pPr>
              <w:ind w:left="357" w:right="35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2E6C42E" w14:textId="77777777" w:rsidR="00763A7E" w:rsidRDefault="00763A7E">
            <w:pPr>
              <w:spacing w:before="9" w:line="120" w:lineRule="exact"/>
              <w:rPr>
                <w:sz w:val="12"/>
                <w:szCs w:val="12"/>
              </w:rPr>
            </w:pPr>
          </w:p>
          <w:p w14:paraId="7A00FC96" w14:textId="77777777" w:rsidR="00763A7E" w:rsidRDefault="00F027F6">
            <w:pPr>
              <w:ind w:left="298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1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2E70B91" w14:textId="77777777" w:rsidR="00763A7E" w:rsidRDefault="00F027F6">
            <w:pPr>
              <w:spacing w:before="44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sz w:val="16"/>
                <w:szCs w:val="16"/>
              </w:rPr>
              <w:t>mp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oun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req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ir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  <w:p w14:paraId="44B383EE" w14:textId="77777777" w:rsidR="00763A7E" w:rsidRDefault="00F027F6">
            <w:pPr>
              <w:spacing w:before="1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ion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</w:tr>
      <w:tr w:rsidR="00763A7E" w14:paraId="20DB347E" w14:textId="77777777">
        <w:trPr>
          <w:trHeight w:hRule="exact" w:val="371"/>
        </w:trPr>
        <w:tc>
          <w:tcPr>
            <w:tcW w:w="246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501CA41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0B91302" w14:textId="77777777" w:rsidR="00763A7E" w:rsidRDefault="00F027F6">
            <w:pPr>
              <w:spacing w:before="67"/>
              <w:ind w:left="1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118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71ADCB7" w14:textId="77777777" w:rsidR="00763A7E" w:rsidRDefault="00F027F6">
            <w:pPr>
              <w:spacing w:before="67"/>
              <w:ind w:left="39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z w:val="17"/>
                <w:szCs w:val="17"/>
              </w:rPr>
              <w:t>0 W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C9219AB" w14:textId="77777777" w:rsidR="00763A7E" w:rsidRDefault="00F027F6">
            <w:pPr>
              <w:spacing w:before="67"/>
              <w:ind w:left="309" w:right="30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24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BEF9003" w14:textId="77777777" w:rsidR="00763A7E" w:rsidRDefault="00F027F6">
            <w:pPr>
              <w:spacing w:before="67"/>
              <w:ind w:left="298" w:right="29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41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074833A" w14:textId="77777777" w:rsidR="00763A7E" w:rsidRDefault="00F027F6">
            <w:pPr>
              <w:spacing w:before="74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area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</w:p>
        </w:tc>
      </w:tr>
      <w:tr w:rsidR="00763A7E" w14:paraId="15867C14" w14:textId="77777777">
        <w:trPr>
          <w:trHeight w:hRule="exact" w:val="476"/>
        </w:trPr>
        <w:tc>
          <w:tcPr>
            <w:tcW w:w="246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479993F" w14:textId="77777777" w:rsidR="00763A7E" w:rsidRDefault="00763A7E">
            <w:pPr>
              <w:spacing w:before="9" w:line="100" w:lineRule="exact"/>
              <w:rPr>
                <w:sz w:val="11"/>
                <w:szCs w:val="11"/>
              </w:rPr>
            </w:pPr>
          </w:p>
          <w:p w14:paraId="17F8C6B4" w14:textId="77777777" w:rsidR="00763A7E" w:rsidRDefault="00F027F6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Su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-t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ta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gh</w:t>
            </w:r>
            <w:r>
              <w:rPr>
                <w:rFonts w:ascii="Arial" w:eastAsia="Arial" w:hAnsi="Arial" w:cs="Arial"/>
                <w:b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g</w:t>
            </w:r>
          </w:p>
        </w:tc>
        <w:tc>
          <w:tcPr>
            <w:tcW w:w="5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DEB9F70" w14:textId="77777777" w:rsidR="00763A7E" w:rsidRDefault="00763A7E">
            <w:pPr>
              <w:spacing w:before="9" w:line="100" w:lineRule="exact"/>
              <w:rPr>
                <w:sz w:val="11"/>
                <w:szCs w:val="11"/>
              </w:rPr>
            </w:pPr>
          </w:p>
          <w:p w14:paraId="1350606F" w14:textId="77777777" w:rsidR="00763A7E" w:rsidRDefault="00F027F6">
            <w:pPr>
              <w:ind w:left="1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118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D904683" w14:textId="77777777" w:rsidR="00763A7E" w:rsidRDefault="00763A7E">
            <w:pPr>
              <w:spacing w:before="9" w:line="100" w:lineRule="exact"/>
              <w:rPr>
                <w:sz w:val="11"/>
                <w:szCs w:val="11"/>
              </w:rPr>
            </w:pPr>
          </w:p>
          <w:p w14:paraId="72EDCE4D" w14:textId="77777777" w:rsidR="00763A7E" w:rsidRDefault="00F027F6">
            <w:pPr>
              <w:ind w:left="470" w:right="47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88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8106173" w14:textId="77777777" w:rsidR="00763A7E" w:rsidRDefault="00763A7E">
            <w:pPr>
              <w:spacing w:before="9" w:line="100" w:lineRule="exact"/>
              <w:rPr>
                <w:sz w:val="11"/>
                <w:szCs w:val="11"/>
              </w:rPr>
            </w:pPr>
          </w:p>
          <w:p w14:paraId="17774DD3" w14:textId="77777777" w:rsidR="00763A7E" w:rsidRDefault="00F027F6">
            <w:pPr>
              <w:ind w:left="319" w:right="32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</w:tc>
        <w:tc>
          <w:tcPr>
            <w:tcW w:w="9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6F15159" w14:textId="77777777" w:rsidR="00763A7E" w:rsidRDefault="00763A7E">
            <w:pPr>
              <w:spacing w:before="9" w:line="100" w:lineRule="exact"/>
              <w:rPr>
                <w:sz w:val="11"/>
                <w:szCs w:val="11"/>
              </w:rPr>
            </w:pPr>
          </w:p>
          <w:p w14:paraId="02CA97EE" w14:textId="77777777" w:rsidR="00763A7E" w:rsidRDefault="00F027F6">
            <w:pPr>
              <w:ind w:left="31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b/>
                <w:spacing w:val="1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b/>
                <w:sz w:val="17"/>
                <w:szCs w:val="17"/>
              </w:rPr>
              <w:t>0</w:t>
            </w:r>
          </w:p>
        </w:tc>
        <w:tc>
          <w:tcPr>
            <w:tcW w:w="411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1333BB6" w14:textId="77777777" w:rsidR="00763A7E" w:rsidRDefault="00F027F6">
            <w:pPr>
              <w:spacing w:before="34"/>
              <w:ind w:left="100" w:right="2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%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591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—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oun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ing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requ</w:t>
            </w:r>
            <w:r>
              <w:rPr>
                <w:rFonts w:ascii="Arial" w:eastAsia="Arial" w:hAnsi="Arial" w:cs="Arial"/>
                <w:sz w:val="16"/>
                <w:szCs w:val="16"/>
              </w:rPr>
              <w:t>ir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</w:tr>
    </w:tbl>
    <w:p w14:paraId="6352D644" w14:textId="77777777" w:rsidR="00763A7E" w:rsidRDefault="00763A7E">
      <w:pPr>
        <w:spacing w:before="5" w:line="280" w:lineRule="exact"/>
        <w:rPr>
          <w:sz w:val="28"/>
          <w:szCs w:val="28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0"/>
        <w:gridCol w:w="650"/>
        <w:gridCol w:w="994"/>
        <w:gridCol w:w="379"/>
        <w:gridCol w:w="1320"/>
        <w:gridCol w:w="4724"/>
      </w:tblGrid>
      <w:tr w:rsidR="00763A7E" w14:paraId="541DD508" w14:textId="77777777">
        <w:trPr>
          <w:trHeight w:hRule="exact" w:val="287"/>
        </w:trPr>
        <w:tc>
          <w:tcPr>
            <w:tcW w:w="2040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1A1A1A"/>
          </w:tcPr>
          <w:p w14:paraId="7BF2E815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FACIL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TY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ND</w:t>
            </w:r>
          </w:p>
        </w:tc>
        <w:tc>
          <w:tcPr>
            <w:tcW w:w="650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1A1A1A"/>
          </w:tcPr>
          <w:p w14:paraId="30BE77B9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1603C50F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28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1A1A1A"/>
          </w:tcPr>
          <w:p w14:paraId="29AB838D" w14:textId="77777777" w:rsidR="00763A7E" w:rsidRDefault="00F027F6">
            <w:pPr>
              <w:spacing w:before="67"/>
              <w:ind w:left="2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274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0</w:t>
            </w:r>
          </w:p>
        </w:tc>
        <w:tc>
          <w:tcPr>
            <w:tcW w:w="379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1A1A1A"/>
          </w:tcPr>
          <w:p w14:paraId="33E28D6B" w14:textId="77777777" w:rsidR="00763A7E" w:rsidRDefault="00763A7E">
            <w:pPr>
              <w:spacing w:before="1" w:line="160" w:lineRule="exact"/>
              <w:rPr>
                <w:sz w:val="17"/>
                <w:szCs w:val="17"/>
              </w:rPr>
            </w:pPr>
          </w:p>
          <w:p w14:paraId="15580981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—</w:t>
            </w:r>
          </w:p>
        </w:tc>
        <w:tc>
          <w:tcPr>
            <w:tcW w:w="1320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  <w:shd w:val="clear" w:color="auto" w:fill="1A1A1A"/>
          </w:tcPr>
          <w:p w14:paraId="6D716636" w14:textId="77777777" w:rsidR="00763A7E" w:rsidRDefault="00F027F6">
            <w:pPr>
              <w:spacing w:before="67"/>
              <w:ind w:left="4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591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.5</w:t>
            </w:r>
          </w:p>
        </w:tc>
        <w:tc>
          <w:tcPr>
            <w:tcW w:w="4724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1A1A1A"/>
          </w:tcPr>
          <w:p w14:paraId="326B2958" w14:textId="77777777" w:rsidR="00763A7E" w:rsidRDefault="00F027F6">
            <w:pPr>
              <w:spacing w:before="79"/>
              <w:ind w:left="100" w:right="2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esi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da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er</w:t>
            </w:r>
            <w:r>
              <w:rPr>
                <w:rFonts w:ascii="Arial" w:eastAsia="Arial" w:hAnsi="Arial" w:cs="Arial"/>
                <w:b/>
                <w:color w:val="FFFFFF"/>
                <w:spacing w:val="-3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af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ve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rs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—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3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r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al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 xml:space="preserve"> s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te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z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g</w:t>
            </w:r>
          </w:p>
        </w:tc>
      </w:tr>
      <w:tr w:rsidR="00763A7E" w14:paraId="1CCCB1BB" w14:textId="77777777">
        <w:trPr>
          <w:trHeight w:hRule="exact" w:val="268"/>
        </w:trPr>
        <w:tc>
          <w:tcPr>
            <w:tcW w:w="2040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782795D" w14:textId="77777777" w:rsidR="00763A7E" w:rsidRDefault="00F027F6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TOTAL</w:t>
            </w:r>
          </w:p>
        </w:tc>
        <w:tc>
          <w:tcPr>
            <w:tcW w:w="650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03769604" w14:textId="77777777" w:rsidR="00763A7E" w:rsidRDefault="00763A7E"/>
        </w:tc>
        <w:tc>
          <w:tcPr>
            <w:tcW w:w="994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7765D7E3" w14:textId="77777777" w:rsidR="00763A7E" w:rsidRDefault="00F027F6">
            <w:pPr>
              <w:spacing w:line="180" w:lineRule="exact"/>
              <w:ind w:left="326" w:right="3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kW</w:t>
            </w:r>
          </w:p>
        </w:tc>
        <w:tc>
          <w:tcPr>
            <w:tcW w:w="379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91827C3" w14:textId="77777777" w:rsidR="00763A7E" w:rsidRDefault="00763A7E"/>
        </w:tc>
        <w:tc>
          <w:tcPr>
            <w:tcW w:w="1320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4EBA26E6" w14:textId="77777777" w:rsidR="00763A7E" w:rsidRDefault="00F027F6">
            <w:pPr>
              <w:spacing w:line="180" w:lineRule="exact"/>
              <w:ind w:left="2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y</w:t>
            </w:r>
          </w:p>
        </w:tc>
        <w:tc>
          <w:tcPr>
            <w:tcW w:w="4724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56733532" w14:textId="77777777" w:rsidR="00763A7E" w:rsidRDefault="00763A7E"/>
        </w:tc>
      </w:tr>
    </w:tbl>
    <w:p w14:paraId="73CB225B" w14:textId="77777777" w:rsidR="00763A7E" w:rsidRDefault="00763A7E">
      <w:pPr>
        <w:spacing w:before="4" w:line="260" w:lineRule="exact"/>
        <w:rPr>
          <w:sz w:val="26"/>
          <w:szCs w:val="26"/>
        </w:rPr>
      </w:pPr>
    </w:p>
    <w:p w14:paraId="52F1EB94" w14:textId="77777777" w:rsidR="00763A7E" w:rsidRDefault="00F027F6">
      <w:pPr>
        <w:spacing w:before="40"/>
        <w:ind w:left="140" w:right="52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i/>
          <w:color w:val="878787"/>
          <w:sz w:val="16"/>
          <w:szCs w:val="16"/>
        </w:rPr>
        <w:t>*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Na</w:t>
      </w:r>
      <w:r>
        <w:rPr>
          <w:rFonts w:ascii="Arial" w:eastAsia="Arial" w:hAnsi="Arial" w:cs="Arial"/>
          <w:i/>
          <w:color w:val="878787"/>
          <w:sz w:val="16"/>
          <w:szCs w:val="16"/>
        </w:rPr>
        <w:t>me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color w:val="878787"/>
          <w:sz w:val="16"/>
          <w:szCs w:val="16"/>
        </w:rPr>
        <w:t>late</w:t>
      </w:r>
      <w:r>
        <w:rPr>
          <w:rFonts w:ascii="Arial" w:eastAsia="Arial" w:hAnsi="Arial" w:cs="Arial"/>
          <w:i/>
          <w:color w:val="878787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pacing w:val="-3"/>
          <w:sz w:val="16"/>
          <w:szCs w:val="16"/>
        </w:rPr>
        <w:t>a</w:t>
      </w:r>
      <w:r>
        <w:rPr>
          <w:rFonts w:ascii="Arial" w:eastAsia="Arial" w:hAnsi="Arial" w:cs="Arial"/>
          <w:i/>
          <w:color w:val="878787"/>
          <w:sz w:val="16"/>
          <w:szCs w:val="16"/>
        </w:rPr>
        <w:t>l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274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.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2</w:t>
      </w:r>
      <w:r>
        <w:rPr>
          <w:rFonts w:ascii="Arial" w:eastAsia="Arial" w:hAnsi="Arial" w:cs="Arial"/>
          <w:i/>
          <w:color w:val="878787"/>
          <w:sz w:val="16"/>
          <w:szCs w:val="16"/>
        </w:rPr>
        <w:t>0</w:t>
      </w:r>
      <w:r>
        <w:rPr>
          <w:rFonts w:ascii="Arial" w:eastAsia="Arial" w:hAnsi="Arial" w:cs="Arial"/>
          <w:i/>
          <w:color w:val="878787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k</w:t>
      </w:r>
      <w:r>
        <w:rPr>
          <w:rFonts w:ascii="Arial" w:eastAsia="Arial" w:hAnsi="Arial" w:cs="Arial"/>
          <w:i/>
          <w:color w:val="878787"/>
          <w:sz w:val="16"/>
          <w:szCs w:val="16"/>
        </w:rPr>
        <w:t>W</w:t>
      </w:r>
      <w:r>
        <w:rPr>
          <w:rFonts w:ascii="Arial" w:eastAsia="Arial" w:hAnsi="Arial" w:cs="Arial"/>
          <w:i/>
          <w:color w:val="878787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be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f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color w:val="878787"/>
          <w:spacing w:val="-3"/>
          <w:sz w:val="16"/>
          <w:szCs w:val="16"/>
        </w:rPr>
        <w:t>r</w:t>
      </w:r>
      <w:r>
        <w:rPr>
          <w:rFonts w:ascii="Arial" w:eastAsia="Arial" w:hAnsi="Arial" w:cs="Arial"/>
          <w:i/>
          <w:color w:val="878787"/>
          <w:sz w:val="16"/>
          <w:szCs w:val="16"/>
        </w:rPr>
        <w:t>e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color w:val="878787"/>
          <w:sz w:val="16"/>
          <w:szCs w:val="16"/>
        </w:rPr>
        <w:t>i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v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color w:val="878787"/>
          <w:spacing w:val="-3"/>
          <w:sz w:val="16"/>
          <w:szCs w:val="16"/>
        </w:rPr>
        <w:t>r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s</w:t>
      </w:r>
      <w:r>
        <w:rPr>
          <w:rFonts w:ascii="Arial" w:eastAsia="Arial" w:hAnsi="Arial" w:cs="Arial"/>
          <w:i/>
          <w:color w:val="878787"/>
          <w:sz w:val="16"/>
          <w:szCs w:val="16"/>
        </w:rPr>
        <w:t>i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z w:val="16"/>
          <w:szCs w:val="16"/>
        </w:rPr>
        <w:t xml:space="preserve">y 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f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ac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ors</w:t>
      </w:r>
      <w:r>
        <w:rPr>
          <w:rFonts w:ascii="Arial" w:eastAsia="Arial" w:hAnsi="Arial" w:cs="Arial"/>
          <w:i/>
          <w:color w:val="878787"/>
          <w:sz w:val="16"/>
          <w:szCs w:val="16"/>
        </w:rPr>
        <w:t>.</w:t>
      </w:r>
      <w:r>
        <w:rPr>
          <w:rFonts w:ascii="Arial" w:eastAsia="Arial" w:hAnsi="Arial" w:cs="Arial"/>
          <w:i/>
          <w:color w:val="878787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color w:val="878787"/>
          <w:spacing w:val="-3"/>
          <w:sz w:val="16"/>
          <w:szCs w:val="16"/>
        </w:rPr>
        <w:t>e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s</w:t>
      </w:r>
      <w:r>
        <w:rPr>
          <w:rFonts w:ascii="Arial" w:eastAsia="Arial" w:hAnsi="Arial" w:cs="Arial"/>
          <w:i/>
          <w:color w:val="878787"/>
          <w:sz w:val="16"/>
          <w:szCs w:val="16"/>
        </w:rPr>
        <w:t xml:space="preserve">ign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da</w:t>
      </w:r>
      <w:r>
        <w:rPr>
          <w:rFonts w:ascii="Arial" w:eastAsia="Arial" w:hAnsi="Arial" w:cs="Arial"/>
          <w:i/>
          <w:color w:val="878787"/>
          <w:sz w:val="16"/>
          <w:szCs w:val="16"/>
        </w:rPr>
        <w:t>i</w:t>
      </w:r>
      <w:r>
        <w:rPr>
          <w:rFonts w:ascii="Arial" w:eastAsia="Arial" w:hAnsi="Arial" w:cs="Arial"/>
          <w:i/>
          <w:color w:val="878787"/>
          <w:spacing w:val="-2"/>
          <w:sz w:val="16"/>
          <w:szCs w:val="16"/>
        </w:rPr>
        <w:t>l</w:t>
      </w:r>
      <w:r>
        <w:rPr>
          <w:rFonts w:ascii="Arial" w:eastAsia="Arial" w:hAnsi="Arial" w:cs="Arial"/>
          <w:i/>
          <w:color w:val="878787"/>
          <w:sz w:val="16"/>
          <w:szCs w:val="16"/>
        </w:rPr>
        <w:t xml:space="preserve">y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energ</w:t>
      </w:r>
      <w:r>
        <w:rPr>
          <w:rFonts w:ascii="Arial" w:eastAsia="Arial" w:hAnsi="Arial" w:cs="Arial"/>
          <w:i/>
          <w:color w:val="878787"/>
          <w:sz w:val="16"/>
          <w:szCs w:val="16"/>
        </w:rPr>
        <w:t>y</w:t>
      </w:r>
      <w:r>
        <w:rPr>
          <w:rFonts w:ascii="Arial" w:eastAsia="Arial" w:hAnsi="Arial" w:cs="Arial"/>
          <w:i/>
          <w:color w:val="878787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591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.</w:t>
      </w:r>
      <w:r>
        <w:rPr>
          <w:rFonts w:ascii="Arial" w:eastAsia="Arial" w:hAnsi="Arial" w:cs="Arial"/>
          <w:i/>
          <w:color w:val="878787"/>
          <w:sz w:val="16"/>
          <w:szCs w:val="16"/>
        </w:rPr>
        <w:t>5</w:t>
      </w:r>
      <w:r>
        <w:rPr>
          <w:rFonts w:ascii="Arial" w:eastAsia="Arial" w:hAnsi="Arial" w:cs="Arial"/>
          <w:i/>
          <w:color w:val="878787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k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W</w:t>
      </w:r>
      <w:r>
        <w:rPr>
          <w:rFonts w:ascii="Arial" w:eastAsia="Arial" w:hAnsi="Arial" w:cs="Arial"/>
          <w:i/>
          <w:color w:val="878787"/>
          <w:spacing w:val="-3"/>
          <w:sz w:val="16"/>
          <w:szCs w:val="16"/>
        </w:rPr>
        <w:t>h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/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da</w:t>
      </w:r>
      <w:r>
        <w:rPr>
          <w:rFonts w:ascii="Arial" w:eastAsia="Arial" w:hAnsi="Arial" w:cs="Arial"/>
          <w:i/>
          <w:color w:val="878787"/>
          <w:sz w:val="16"/>
          <w:szCs w:val="16"/>
        </w:rPr>
        <w:t xml:space="preserve">y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re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f</w:t>
      </w:r>
      <w:r>
        <w:rPr>
          <w:rFonts w:ascii="Arial" w:eastAsia="Arial" w:hAnsi="Arial" w:cs="Arial"/>
          <w:i/>
          <w:color w:val="878787"/>
          <w:sz w:val="16"/>
          <w:szCs w:val="16"/>
        </w:rPr>
        <w:t>le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ct</w:t>
      </w:r>
      <w:r>
        <w:rPr>
          <w:rFonts w:ascii="Arial" w:eastAsia="Arial" w:hAnsi="Arial" w:cs="Arial"/>
          <w:i/>
          <w:color w:val="878787"/>
          <w:sz w:val="16"/>
          <w:szCs w:val="16"/>
        </w:rPr>
        <w:t>s</w:t>
      </w:r>
      <w:r>
        <w:rPr>
          <w:rFonts w:ascii="Arial" w:eastAsia="Arial" w:hAnsi="Arial" w:cs="Arial"/>
          <w:i/>
          <w:color w:val="878787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-3"/>
          <w:sz w:val="16"/>
          <w:szCs w:val="16"/>
        </w:rPr>
        <w:t>a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ct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ua</w:t>
      </w:r>
      <w:r>
        <w:rPr>
          <w:rFonts w:ascii="Arial" w:eastAsia="Arial" w:hAnsi="Arial" w:cs="Arial"/>
          <w:i/>
          <w:color w:val="878787"/>
          <w:sz w:val="16"/>
          <w:szCs w:val="16"/>
        </w:rPr>
        <w:t>l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 xml:space="preserve"> opera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z w:val="16"/>
          <w:szCs w:val="16"/>
        </w:rPr>
        <w:t xml:space="preserve">ing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pat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erns</w:t>
      </w:r>
      <w:r>
        <w:rPr>
          <w:rFonts w:ascii="Arial" w:eastAsia="Arial" w:hAnsi="Arial" w:cs="Arial"/>
          <w:i/>
          <w:color w:val="878787"/>
          <w:sz w:val="16"/>
          <w:szCs w:val="16"/>
        </w:rPr>
        <w:t xml:space="preserve">. </w:t>
      </w:r>
      <w:r>
        <w:rPr>
          <w:rFonts w:ascii="Arial" w:eastAsia="Arial" w:hAnsi="Arial" w:cs="Arial"/>
          <w:i/>
          <w:color w:val="878787"/>
          <w:spacing w:val="9"/>
          <w:sz w:val="16"/>
          <w:szCs w:val="16"/>
        </w:rPr>
        <w:t>B</w:t>
      </w:r>
      <w:r>
        <w:rPr>
          <w:rFonts w:ascii="Arial" w:eastAsia="Arial" w:hAnsi="Arial" w:cs="Arial"/>
          <w:i/>
          <w:color w:val="878787"/>
          <w:sz w:val="16"/>
          <w:szCs w:val="16"/>
        </w:rPr>
        <w:t>id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der</w:t>
      </w:r>
      <w:r>
        <w:rPr>
          <w:rFonts w:ascii="Arial" w:eastAsia="Arial" w:hAnsi="Arial" w:cs="Arial"/>
          <w:i/>
          <w:color w:val="878787"/>
          <w:sz w:val="16"/>
          <w:szCs w:val="16"/>
        </w:rPr>
        <w:t>s mu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s</w:t>
      </w:r>
      <w:r>
        <w:rPr>
          <w:rFonts w:ascii="Arial" w:eastAsia="Arial" w:hAnsi="Arial" w:cs="Arial"/>
          <w:i/>
          <w:color w:val="878787"/>
          <w:sz w:val="16"/>
          <w:szCs w:val="16"/>
        </w:rPr>
        <w:t xml:space="preserve">t 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c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on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f</w:t>
      </w:r>
      <w:r>
        <w:rPr>
          <w:rFonts w:ascii="Arial" w:eastAsia="Arial" w:hAnsi="Arial" w:cs="Arial"/>
          <w:i/>
          <w:color w:val="878787"/>
          <w:sz w:val="16"/>
          <w:szCs w:val="16"/>
        </w:rPr>
        <w:t>irm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 xml:space="preserve"> a</w:t>
      </w:r>
      <w:r>
        <w:rPr>
          <w:rFonts w:ascii="Arial" w:eastAsia="Arial" w:hAnsi="Arial" w:cs="Arial"/>
          <w:i/>
          <w:color w:val="878787"/>
          <w:sz w:val="16"/>
          <w:szCs w:val="16"/>
        </w:rPr>
        <w:t>ll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 xml:space="preserve"> quan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z w:val="16"/>
          <w:szCs w:val="16"/>
        </w:rPr>
        <w:t>i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z w:val="16"/>
          <w:szCs w:val="16"/>
        </w:rPr>
        <w:t xml:space="preserve">ies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dur</w:t>
      </w:r>
      <w:r>
        <w:rPr>
          <w:rFonts w:ascii="Arial" w:eastAsia="Arial" w:hAnsi="Arial" w:cs="Arial"/>
          <w:i/>
          <w:color w:val="878787"/>
          <w:sz w:val="16"/>
          <w:szCs w:val="16"/>
        </w:rPr>
        <w:t xml:space="preserve">ing 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h</w:t>
      </w:r>
      <w:r>
        <w:rPr>
          <w:rFonts w:ascii="Arial" w:eastAsia="Arial" w:hAnsi="Arial" w:cs="Arial"/>
          <w:i/>
          <w:color w:val="878787"/>
          <w:sz w:val="16"/>
          <w:szCs w:val="16"/>
        </w:rPr>
        <w:t>e</w:t>
      </w:r>
      <w:r>
        <w:rPr>
          <w:rFonts w:ascii="Arial" w:eastAsia="Arial" w:hAnsi="Arial" w:cs="Arial"/>
          <w:i/>
          <w:color w:val="878787"/>
          <w:spacing w:val="-2"/>
          <w:sz w:val="16"/>
          <w:szCs w:val="16"/>
        </w:rPr>
        <w:t xml:space="preserve"> m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anda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or</w:t>
      </w:r>
      <w:r>
        <w:rPr>
          <w:rFonts w:ascii="Arial" w:eastAsia="Arial" w:hAnsi="Arial" w:cs="Arial"/>
          <w:i/>
          <w:color w:val="878787"/>
          <w:sz w:val="16"/>
          <w:szCs w:val="16"/>
        </w:rPr>
        <w:t xml:space="preserve">y 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s</w:t>
      </w:r>
      <w:r>
        <w:rPr>
          <w:rFonts w:ascii="Arial" w:eastAsia="Arial" w:hAnsi="Arial" w:cs="Arial"/>
          <w:i/>
          <w:color w:val="878787"/>
          <w:sz w:val="16"/>
          <w:szCs w:val="16"/>
        </w:rPr>
        <w:t>i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z w:val="16"/>
          <w:szCs w:val="16"/>
        </w:rPr>
        <w:t>e</w:t>
      </w:r>
      <w:r>
        <w:rPr>
          <w:rFonts w:ascii="Arial" w:eastAsia="Arial" w:hAnsi="Arial" w:cs="Arial"/>
          <w:i/>
          <w:color w:val="878787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878787"/>
          <w:spacing w:val="-1"/>
          <w:sz w:val="16"/>
          <w:szCs w:val="16"/>
        </w:rPr>
        <w:t>v</w:t>
      </w:r>
      <w:r>
        <w:rPr>
          <w:rFonts w:ascii="Arial" w:eastAsia="Arial" w:hAnsi="Arial" w:cs="Arial"/>
          <w:i/>
          <w:color w:val="878787"/>
          <w:sz w:val="16"/>
          <w:szCs w:val="16"/>
        </w:rPr>
        <w:t>i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s</w:t>
      </w:r>
      <w:r>
        <w:rPr>
          <w:rFonts w:ascii="Arial" w:eastAsia="Arial" w:hAnsi="Arial" w:cs="Arial"/>
          <w:i/>
          <w:color w:val="878787"/>
          <w:spacing w:val="-2"/>
          <w:sz w:val="16"/>
          <w:szCs w:val="16"/>
        </w:rPr>
        <w:t>i</w:t>
      </w:r>
      <w:r>
        <w:rPr>
          <w:rFonts w:ascii="Arial" w:eastAsia="Arial" w:hAnsi="Arial" w:cs="Arial"/>
          <w:i/>
          <w:color w:val="878787"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color w:val="878787"/>
          <w:sz w:val="16"/>
          <w:szCs w:val="16"/>
        </w:rPr>
        <w:t>.</w:t>
      </w:r>
    </w:p>
    <w:p w14:paraId="25E7639C" w14:textId="77777777" w:rsidR="00763A7E" w:rsidRDefault="00763A7E">
      <w:pPr>
        <w:spacing w:before="6" w:line="140" w:lineRule="exact"/>
        <w:rPr>
          <w:sz w:val="14"/>
          <w:szCs w:val="14"/>
        </w:rPr>
      </w:pPr>
    </w:p>
    <w:p w14:paraId="38E51F27" w14:textId="77777777" w:rsidR="00763A7E" w:rsidRDefault="00763A7E">
      <w:pPr>
        <w:spacing w:line="200" w:lineRule="exact"/>
      </w:pPr>
    </w:p>
    <w:p w14:paraId="48E8FFF2" w14:textId="77777777" w:rsidR="00763A7E" w:rsidRDefault="00763A7E">
      <w:pPr>
        <w:spacing w:line="200" w:lineRule="exact"/>
      </w:pPr>
    </w:p>
    <w:p w14:paraId="2DAFCC85" w14:textId="77777777" w:rsidR="00763A7E" w:rsidRDefault="00000000">
      <w:pPr>
        <w:spacing w:line="320" w:lineRule="exact"/>
        <w:ind w:left="140"/>
        <w:rPr>
          <w:rFonts w:ascii="Arial" w:eastAsia="Arial" w:hAnsi="Arial" w:cs="Arial"/>
          <w:sz w:val="30"/>
          <w:szCs w:val="30"/>
        </w:rPr>
      </w:pPr>
      <w:r>
        <w:pict w14:anchorId="43E78523">
          <v:group id="_x0000_s2132" style="position:absolute;left:0;text-align:left;margin-left:43.55pt;margin-top:18.5pt;width:508.3pt;height:0;z-index:-251659776;mso-position-horizontal-relative:page" coordorigin="871,370" coordsize="10166,0">
            <v:shape id="_x0000_s2133" style="position:absolute;left:871;top:370;width:10166;height:0" coordorigin="871,370" coordsize="10166,0" path="m871,370r10166,e" filled="f" strokeweight=".82pt">
              <v:path arrowok="t"/>
            </v:shape>
            <w10:wrap anchorx="page"/>
          </v:group>
        </w:pic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4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.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E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x</w:t>
      </w:r>
      <w:r w:rsidR="00F027F6"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s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t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n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g P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o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w</w:t>
      </w:r>
      <w:r w:rsidR="00F027F6"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e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r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S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y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s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t</w:t>
      </w:r>
      <w:r w:rsidR="00F027F6">
        <w:rPr>
          <w:rFonts w:ascii="Arial" w:eastAsia="Arial" w:hAnsi="Arial" w:cs="Arial"/>
          <w:b/>
          <w:spacing w:val="2"/>
          <w:position w:val="-1"/>
          <w:sz w:val="30"/>
          <w:szCs w:val="30"/>
        </w:rPr>
        <w:t>e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m</w:t>
      </w:r>
    </w:p>
    <w:p w14:paraId="4C45C97B" w14:textId="77777777" w:rsidR="00763A7E" w:rsidRDefault="00763A7E">
      <w:pPr>
        <w:spacing w:before="1" w:line="160" w:lineRule="exact"/>
        <w:rPr>
          <w:sz w:val="16"/>
          <w:szCs w:val="16"/>
        </w:rPr>
      </w:pPr>
    </w:p>
    <w:p w14:paraId="2C4F523F" w14:textId="77777777" w:rsidR="00763A7E" w:rsidRDefault="00F027F6">
      <w:pPr>
        <w:ind w:left="140" w:right="63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li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mo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ll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sp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ci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so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ba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po</w:t>
      </w:r>
      <w:r>
        <w:rPr>
          <w:rFonts w:ascii="Arial" w:eastAsia="Arial" w:hAnsi="Arial" w:cs="Arial"/>
          <w:sz w:val="18"/>
          <w:szCs w:val="18"/>
        </w:rPr>
        <w:t>wer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s</w:t>
      </w:r>
      <w:r>
        <w:rPr>
          <w:rFonts w:ascii="Arial" w:eastAsia="Arial" w:hAnsi="Arial" w:cs="Arial"/>
          <w:spacing w:val="1"/>
          <w:sz w:val="18"/>
          <w:szCs w:val="18"/>
        </w:rPr>
        <w:t>igni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ca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ve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t. Howe</w:t>
      </w:r>
      <w:r>
        <w:rPr>
          <w:rFonts w:ascii="Arial" w:eastAsia="Arial" w:hAnsi="Arial" w:cs="Arial"/>
          <w:spacing w:val="1"/>
          <w:sz w:val="18"/>
          <w:szCs w:val="18"/>
        </w:rPr>
        <w:t>ve</w:t>
      </w:r>
      <w:r>
        <w:rPr>
          <w:rFonts w:ascii="Arial" w:eastAsia="Arial" w:hAnsi="Arial" w:cs="Arial"/>
          <w:sz w:val="18"/>
          <w:szCs w:val="18"/>
        </w:rPr>
        <w:t>r,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el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bu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fr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c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dan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rs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m</w:t>
      </w:r>
      <w:r>
        <w:rPr>
          <w:rFonts w:ascii="Arial" w:eastAsia="Arial" w:hAnsi="Arial" w:cs="Arial"/>
          <w:spacing w:val="1"/>
          <w:sz w:val="18"/>
          <w:szCs w:val="18"/>
        </w:rPr>
        <w:t>us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nde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10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-t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k </w:t>
      </w:r>
      <w:r>
        <w:rPr>
          <w:rFonts w:ascii="Arial" w:eastAsia="Arial" w:hAnsi="Arial" w:cs="Arial"/>
          <w:spacing w:val="1"/>
          <w:sz w:val="18"/>
          <w:szCs w:val="18"/>
        </w:rPr>
        <w:t>na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re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j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dia</w:t>
      </w:r>
      <w:r>
        <w:rPr>
          <w:rFonts w:ascii="Arial" w:eastAsia="Arial" w:hAnsi="Arial" w:cs="Arial"/>
          <w:sz w:val="18"/>
          <w:szCs w:val="18"/>
        </w:rPr>
        <w:t>te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li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4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e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ic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dia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2</w:t>
      </w:r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la</w:t>
      </w:r>
      <w:r>
        <w:rPr>
          <w:rFonts w:ascii="Arial" w:eastAsia="Arial" w:hAnsi="Arial" w:cs="Arial"/>
          <w:sz w:val="18"/>
          <w:szCs w:val="18"/>
        </w:rPr>
        <w:t>r PV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u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ad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pa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.</w:t>
      </w:r>
    </w:p>
    <w:p w14:paraId="7A12F733" w14:textId="77777777" w:rsidR="00763A7E" w:rsidRDefault="00763A7E">
      <w:pPr>
        <w:spacing w:before="2" w:line="120" w:lineRule="exact"/>
        <w:rPr>
          <w:sz w:val="13"/>
          <w:szCs w:val="13"/>
        </w:rPr>
      </w:pPr>
    </w:p>
    <w:p w14:paraId="44A26832" w14:textId="77777777" w:rsidR="00763A7E" w:rsidRDefault="00763A7E">
      <w:pPr>
        <w:spacing w:line="200" w:lineRule="exact"/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1"/>
        <w:gridCol w:w="7107"/>
      </w:tblGrid>
      <w:tr w:rsidR="00763A7E" w14:paraId="4747C410" w14:textId="77777777">
        <w:trPr>
          <w:trHeight w:hRule="exact" w:val="728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25842BFE" w14:textId="77777777" w:rsidR="00763A7E" w:rsidRDefault="00763A7E">
            <w:pPr>
              <w:spacing w:before="19" w:line="220" w:lineRule="exact"/>
              <w:rPr>
                <w:sz w:val="22"/>
                <w:szCs w:val="22"/>
              </w:rPr>
            </w:pPr>
          </w:p>
          <w:p w14:paraId="5A988357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 PV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— S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7F3992B" w14:textId="77777777" w:rsidR="00763A7E" w:rsidRDefault="00F027F6">
            <w:pPr>
              <w:spacing w:before="3" w:line="200" w:lineRule="exact"/>
              <w:ind w:left="100" w:right="117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Jin</w:t>
            </w:r>
            <w:r>
              <w:rPr>
                <w:rFonts w:ascii="Arial" w:eastAsia="Arial" w:hAnsi="Arial" w:cs="Arial"/>
                <w:sz w:val="18"/>
                <w:szCs w:val="18"/>
              </w:rPr>
              <w:t>Ko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J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M630N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66</w:t>
            </w:r>
            <w:r>
              <w:rPr>
                <w:rFonts w:ascii="Arial" w:eastAsia="Arial" w:hAnsi="Arial" w:cs="Arial"/>
                <w:sz w:val="18"/>
                <w:szCs w:val="18"/>
              </w:rPr>
              <w:t>HL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-B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V (N-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ype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proofErr w:type="gram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.6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od</w:t>
            </w:r>
            <w:r>
              <w:rPr>
                <w:rFonts w:ascii="Arial" w:eastAsia="Arial" w:hAnsi="Arial" w:cs="Arial"/>
                <w:sz w:val="18"/>
                <w:szCs w:val="18"/>
              </w:rPr>
              <w:t>; DC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ove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ol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3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ex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000</w:t>
            </w: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</w:p>
        </w:tc>
      </w:tr>
      <w:tr w:rsidR="00763A7E" w14:paraId="0938110F" w14:textId="77777777">
        <w:trPr>
          <w:trHeight w:hRule="exact" w:val="383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739718E" w14:textId="77777777" w:rsidR="00763A7E" w:rsidRDefault="00F027F6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 PV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— S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61C622F6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25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250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14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ndi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nee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</w:p>
        </w:tc>
      </w:tr>
      <w:tr w:rsidR="00763A7E" w14:paraId="61E4FF61" w14:textId="77777777">
        <w:trPr>
          <w:trHeight w:hRule="exact" w:val="522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6F3302F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7A8C5CB4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PV Ar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5CD593A" w14:textId="77777777" w:rsidR="00763A7E" w:rsidRDefault="00F027F6">
            <w:pPr>
              <w:spacing w:before="3" w:line="200" w:lineRule="exact"/>
              <w:ind w:left="100" w:righ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17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90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DC —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bo</w:t>
            </w:r>
            <w:r>
              <w:rPr>
                <w:rFonts w:ascii="Arial" w:eastAsia="Arial" w:hAnsi="Arial" w:cs="Arial"/>
                <w:sz w:val="18"/>
                <w:szCs w:val="18"/>
              </w:rPr>
              <w:t>th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qui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igu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y wi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ol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</w:tr>
      <w:tr w:rsidR="00763A7E" w14:paraId="3A72F7C9" w14:textId="77777777">
        <w:trPr>
          <w:trHeight w:hRule="exact" w:val="592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9260913" w14:textId="77777777" w:rsidR="00763A7E" w:rsidRDefault="00763A7E">
            <w:pPr>
              <w:spacing w:before="7" w:line="120" w:lineRule="exact"/>
              <w:rPr>
                <w:sz w:val="13"/>
                <w:szCs w:val="13"/>
              </w:rPr>
            </w:pPr>
          </w:p>
          <w:p w14:paraId="3336F9C4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Hy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rid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rter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5F18A234" w14:textId="77777777" w:rsidR="00763A7E" w:rsidRDefault="00F027F6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SUN-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80</w:t>
            </w:r>
            <w:r>
              <w:rPr>
                <w:rFonts w:ascii="Arial" w:eastAsia="Arial" w:hAnsi="Arial" w:cs="Arial"/>
                <w:sz w:val="18"/>
                <w:szCs w:val="18"/>
              </w:rPr>
              <w:t>K-S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02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-EU-E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AC 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000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V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C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DC</w:t>
            </w:r>
          </w:p>
          <w:p w14:paraId="4F13821A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ove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vol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f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</w:tc>
      </w:tr>
      <w:tr w:rsidR="00763A7E" w14:paraId="3B8D5EEB" w14:textId="77777777">
        <w:trPr>
          <w:trHeight w:hRule="exact" w:val="520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6798B9C7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691BE660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Batt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Stor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ge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E61DDF8" w14:textId="77777777" w:rsidR="00763A7E" w:rsidRDefault="00F027F6">
            <w:pPr>
              <w:spacing w:before="3" w:line="200" w:lineRule="exact"/>
              <w:ind w:left="100" w:right="382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yne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110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un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184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to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.9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Wh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usa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od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nce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</w:tc>
      </w:tr>
      <w:tr w:rsidR="00763A7E" w14:paraId="239D432F" w14:textId="77777777">
        <w:trPr>
          <w:trHeight w:hRule="exact" w:val="592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97F1F89" w14:textId="77777777" w:rsidR="00763A7E" w:rsidRDefault="00763A7E">
            <w:pPr>
              <w:spacing w:before="7" w:line="120" w:lineRule="exact"/>
              <w:rPr>
                <w:sz w:val="13"/>
                <w:szCs w:val="13"/>
              </w:rPr>
            </w:pPr>
          </w:p>
          <w:p w14:paraId="5CE98D28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ck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up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Ge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rat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501A7F94" w14:textId="078B58B8" w:rsidR="00763A7E" w:rsidRDefault="0049350B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Gaston Power 150KVA </w:t>
            </w:r>
          </w:p>
        </w:tc>
      </w:tr>
      <w:tr w:rsidR="00763A7E" w14:paraId="6D0FEB22" w14:textId="77777777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6327238F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ATS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F8C1BB5" w14:textId="77777777" w:rsidR="00763A7E" w:rsidRDefault="00F027F6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xi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</w:p>
        </w:tc>
      </w:tr>
      <w:tr w:rsidR="00763A7E" w14:paraId="00D679CB" w14:textId="77777777">
        <w:trPr>
          <w:trHeight w:hRule="exact" w:val="592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6BC6546" w14:textId="77777777" w:rsidR="00763A7E" w:rsidRDefault="00763A7E">
            <w:pPr>
              <w:spacing w:before="7" w:line="120" w:lineRule="exact"/>
              <w:rPr>
                <w:sz w:val="13"/>
                <w:szCs w:val="13"/>
              </w:rPr>
            </w:pPr>
          </w:p>
          <w:p w14:paraId="5485F3E3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ys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ori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31EA33EB" w14:textId="77777777" w:rsidR="00763A7E" w:rsidRDefault="00F027F6">
            <w:pPr>
              <w:spacing w:before="67"/>
              <w:ind w:left="100" w:right="6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olpl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uni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C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</w:tc>
      </w:tr>
      <w:tr w:rsidR="00763A7E" w14:paraId="5726892F" w14:textId="77777777">
        <w:trPr>
          <w:trHeight w:hRule="exact" w:val="520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3F0B15CC" w14:textId="77777777" w:rsidR="00763A7E" w:rsidRDefault="00763A7E">
            <w:pPr>
              <w:spacing w:before="6" w:line="120" w:lineRule="exact"/>
              <w:rPr>
                <w:sz w:val="13"/>
                <w:szCs w:val="13"/>
              </w:rPr>
            </w:pPr>
          </w:p>
          <w:p w14:paraId="274FFDAB" w14:textId="77777777" w:rsidR="00763A7E" w:rsidRDefault="00F027F6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Nig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 Auto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(t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or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2C33DCC" w14:textId="77777777" w:rsidR="00763A7E" w:rsidRDefault="00F027F6">
            <w:pPr>
              <w:spacing w:before="3" w:line="200" w:lineRule="exact"/>
              <w:ind w:left="100" w:right="1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165</w:t>
            </w:r>
            <w:r>
              <w:rPr>
                <w:rFonts w:ascii="Arial" w:eastAsia="Arial" w:hAnsi="Arial" w:cs="Arial"/>
                <w:sz w:val="18"/>
                <w:szCs w:val="18"/>
              </w:rPr>
              <w:t>.9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sab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÷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ni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je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 to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med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</w:tbl>
    <w:p w14:paraId="7C69B440" w14:textId="77777777" w:rsidR="00763A7E" w:rsidRDefault="00763A7E">
      <w:pPr>
        <w:sectPr w:rsidR="00763A7E">
          <w:pgSz w:w="11920" w:h="16840"/>
          <w:pgMar w:top="680" w:right="760" w:bottom="280" w:left="760" w:header="499" w:footer="485" w:gutter="0"/>
          <w:cols w:space="720"/>
        </w:sectPr>
      </w:pPr>
    </w:p>
    <w:p w14:paraId="7E34F5D4" w14:textId="77777777" w:rsidR="00763A7E" w:rsidRDefault="00763A7E">
      <w:pPr>
        <w:spacing w:line="200" w:lineRule="exact"/>
      </w:pPr>
    </w:p>
    <w:p w14:paraId="50C7CC83" w14:textId="77777777" w:rsidR="00763A7E" w:rsidRDefault="00000000">
      <w:pPr>
        <w:spacing w:before="21" w:line="320" w:lineRule="exact"/>
        <w:ind w:left="140"/>
        <w:rPr>
          <w:rFonts w:ascii="Arial" w:eastAsia="Arial" w:hAnsi="Arial" w:cs="Arial"/>
          <w:sz w:val="30"/>
          <w:szCs w:val="30"/>
        </w:rPr>
      </w:pPr>
      <w:r>
        <w:pict w14:anchorId="23EB6775">
          <v:group id="_x0000_s2130" style="position:absolute;left:0;text-align:left;margin-left:43.55pt;margin-top:.5pt;width:508.3pt;height:0;z-index:-251658752;mso-position-horizontal-relative:page" coordorigin="871,10" coordsize="10166,0">
            <v:shape id="_x0000_s2131" style="position:absolute;left:871;top:10;width:10166;height:0" coordorigin="871,10" coordsize="10166,0" path="m871,10r10166,e" filled="f" strokeweight="1.06pt">
              <v:path arrowok="t"/>
            </v:shape>
            <w10:wrap anchorx="page"/>
          </v:group>
        </w:pict>
      </w:r>
      <w:r>
        <w:pict w14:anchorId="18ECC1E2">
          <v:group id="_x0000_s2128" style="position:absolute;left:0;text-align:left;margin-left:43.55pt;margin-top:19.55pt;width:508.3pt;height:0;z-index:-251657728;mso-position-horizontal-relative:page" coordorigin="871,391" coordsize="10166,0">
            <v:shape id="_x0000_s2129" style="position:absolute;left:871;top:391;width:10166;height:0" coordorigin="871,391" coordsize="10166,0" path="m871,391r10166,e" filled="f" strokeweight=".82pt">
              <v:path arrowok="t"/>
            </v:shape>
            <w10:wrap anchorx="page"/>
          </v:group>
        </w:pic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5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.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S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ite Observa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t</w:t>
      </w:r>
      <w:r w:rsidR="00F027F6"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on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s</w:t>
      </w:r>
      <w:r w:rsidR="00F027F6">
        <w:rPr>
          <w:rFonts w:ascii="Arial" w:eastAsia="Arial" w:hAnsi="Arial" w:cs="Arial"/>
          <w:b/>
          <w:spacing w:val="4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—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te</w:t>
      </w:r>
      <w:r w:rsidR="00F027F6">
        <w:rPr>
          <w:rFonts w:ascii="Arial" w:eastAsia="Arial" w:hAnsi="Arial" w:cs="Arial"/>
          <w:b/>
          <w:spacing w:val="-3"/>
          <w:position w:val="-1"/>
          <w:sz w:val="30"/>
          <w:szCs w:val="30"/>
        </w:rPr>
        <w:t>m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s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R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e</w:t>
      </w:r>
      <w:r w:rsidR="00F027F6">
        <w:rPr>
          <w:rFonts w:ascii="Arial" w:eastAsia="Arial" w:hAnsi="Arial" w:cs="Arial"/>
          <w:b/>
          <w:spacing w:val="-3"/>
          <w:position w:val="-1"/>
          <w:sz w:val="30"/>
          <w:szCs w:val="30"/>
        </w:rPr>
        <w:t>q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u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r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ing A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t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t</w:t>
      </w:r>
      <w:r w:rsidR="00F027F6">
        <w:rPr>
          <w:rFonts w:ascii="Arial" w:eastAsia="Arial" w:hAnsi="Arial" w:cs="Arial"/>
          <w:b/>
          <w:spacing w:val="2"/>
          <w:position w:val="-1"/>
          <w:sz w:val="30"/>
          <w:szCs w:val="30"/>
        </w:rPr>
        <w:t>e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n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t</w:t>
      </w:r>
      <w:r w:rsidR="00F027F6">
        <w:rPr>
          <w:rFonts w:ascii="Arial" w:eastAsia="Arial" w:hAnsi="Arial" w:cs="Arial"/>
          <w:b/>
          <w:spacing w:val="1"/>
          <w:position w:val="-1"/>
          <w:sz w:val="30"/>
          <w:szCs w:val="30"/>
        </w:rPr>
        <w:t>i</w:t>
      </w:r>
      <w:r w:rsidR="00F027F6"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o</w:t>
      </w:r>
      <w:r w:rsidR="00F027F6">
        <w:rPr>
          <w:rFonts w:ascii="Arial" w:eastAsia="Arial" w:hAnsi="Arial" w:cs="Arial"/>
          <w:b/>
          <w:position w:val="-1"/>
          <w:sz w:val="30"/>
          <w:szCs w:val="30"/>
        </w:rPr>
        <w:t>n</w:t>
      </w:r>
    </w:p>
    <w:p w14:paraId="1BFD993B" w14:textId="77777777" w:rsidR="00763A7E" w:rsidRDefault="00763A7E">
      <w:pPr>
        <w:spacing w:before="1" w:line="160" w:lineRule="exact"/>
        <w:rPr>
          <w:sz w:val="16"/>
          <w:szCs w:val="16"/>
        </w:rPr>
      </w:pPr>
    </w:p>
    <w:p w14:paraId="6AEC2587" w14:textId="77777777" w:rsidR="00763A7E" w:rsidRDefault="00F027F6">
      <w:pPr>
        <w:ind w:left="140" w:right="38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llo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ic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se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va</w:t>
      </w:r>
      <w:r>
        <w:rPr>
          <w:rFonts w:ascii="Arial" w:eastAsia="Arial" w:hAnsi="Arial" w:cs="Arial"/>
          <w:spacing w:val="-2"/>
          <w:sz w:val="18"/>
          <w:szCs w:val="18"/>
        </w:rPr>
        <w:t>ti</w:t>
      </w:r>
      <w:r>
        <w:rPr>
          <w:rFonts w:ascii="Arial" w:eastAsia="Arial" w:hAnsi="Arial" w:cs="Arial"/>
          <w:spacing w:val="1"/>
          <w:sz w:val="18"/>
          <w:szCs w:val="18"/>
        </w:rPr>
        <w:t>on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2</w:t>
      </w:r>
      <w:r>
        <w:rPr>
          <w:rFonts w:ascii="Arial" w:eastAsia="Arial" w:hAnsi="Arial" w:cs="Arial"/>
          <w:spacing w:val="1"/>
          <w:sz w:val="18"/>
          <w:szCs w:val="18"/>
        </w:rPr>
        <w:t>02</w:t>
      </w:r>
      <w:r>
        <w:rPr>
          <w:rFonts w:ascii="Arial" w:eastAsia="Arial" w:hAnsi="Arial" w:cs="Arial"/>
          <w:sz w:val="18"/>
          <w:szCs w:val="18"/>
        </w:rPr>
        <w:t>6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ion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rs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1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 t</w:t>
      </w:r>
      <w:r>
        <w:rPr>
          <w:rFonts w:ascii="Arial" w:eastAsia="Arial" w:hAnsi="Arial" w:cs="Arial"/>
          <w:spacing w:val="1"/>
          <w:sz w:val="18"/>
          <w:szCs w:val="18"/>
        </w:rPr>
        <w:t>hei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wn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z w:val="18"/>
          <w:szCs w:val="18"/>
        </w:rPr>
        <w:t>t,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8"/>
          <w:szCs w:val="18"/>
        </w:rPr>
        <w:t>cu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proofErr w:type="gram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lud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n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es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dia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hei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.</w:t>
      </w:r>
    </w:p>
    <w:p w14:paraId="1FA2C1BC" w14:textId="77777777" w:rsidR="00763A7E" w:rsidRDefault="00763A7E">
      <w:pPr>
        <w:spacing w:line="200" w:lineRule="exact"/>
        <w:sectPr w:rsidR="00763A7E">
          <w:pgSz w:w="11920" w:h="16840"/>
          <w:pgMar w:top="680" w:right="760" w:bottom="280" w:left="760" w:header="499" w:footer="485" w:gutter="0"/>
          <w:cols w:space="720"/>
        </w:sectPr>
      </w:pPr>
    </w:p>
    <w:p w14:paraId="20052603" w14:textId="709EF4E6" w:rsidR="00763A7E" w:rsidRDefault="00763A7E">
      <w:pPr>
        <w:spacing w:before="38"/>
        <w:ind w:right="432"/>
        <w:rPr>
          <w:rFonts w:ascii="Arial" w:eastAsia="Arial" w:hAnsi="Arial" w:cs="Arial"/>
          <w:sz w:val="17"/>
          <w:szCs w:val="17"/>
        </w:rPr>
        <w:sectPr w:rsidR="00763A7E">
          <w:type w:val="continuous"/>
          <w:pgSz w:w="11920" w:h="16840"/>
          <w:pgMar w:top="680" w:right="760" w:bottom="280" w:left="760" w:header="720" w:footer="720" w:gutter="0"/>
          <w:cols w:num="2" w:space="720" w:equalWidth="0">
            <w:col w:w="1957" w:space="264"/>
            <w:col w:w="8179"/>
          </w:cols>
        </w:sectPr>
      </w:pPr>
    </w:p>
    <w:p w14:paraId="3296F772" w14:textId="77777777" w:rsidR="00763A7E" w:rsidRDefault="00763A7E">
      <w:pPr>
        <w:spacing w:before="8" w:line="280" w:lineRule="exact"/>
        <w:rPr>
          <w:sz w:val="28"/>
          <w:szCs w:val="28"/>
        </w:rPr>
      </w:pPr>
    </w:p>
    <w:p w14:paraId="649F9F9D" w14:textId="74DBB0C6" w:rsidR="00763A7E" w:rsidRDefault="00F027F6">
      <w:pPr>
        <w:spacing w:before="32" w:line="240" w:lineRule="exact"/>
        <w:ind w:left="1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position w:val="-1"/>
          <w:sz w:val="22"/>
          <w:szCs w:val="22"/>
        </w:rPr>
        <w:t>5.</w:t>
      </w:r>
      <w:r w:rsidR="00291A6E">
        <w:rPr>
          <w:rFonts w:ascii="Arial" w:eastAsia="Arial" w:hAnsi="Arial" w:cs="Arial"/>
          <w:b/>
          <w:position w:val="-1"/>
          <w:sz w:val="22"/>
          <w:szCs w:val="22"/>
        </w:rPr>
        <w:t>1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M</w:t>
      </w:r>
      <w:r>
        <w:rPr>
          <w:rFonts w:ascii="Arial" w:eastAsia="Arial" w:hAnsi="Arial" w:cs="Arial"/>
          <w:b/>
          <w:position w:val="-1"/>
          <w:sz w:val="22"/>
          <w:szCs w:val="22"/>
        </w:rPr>
        <w:t>ain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 xml:space="preserve"> S</w:t>
      </w:r>
      <w:r>
        <w:rPr>
          <w:rFonts w:ascii="Arial" w:eastAsia="Arial" w:hAnsi="Arial" w:cs="Arial"/>
          <w:b/>
          <w:position w:val="-1"/>
          <w:sz w:val="22"/>
          <w:szCs w:val="22"/>
        </w:rPr>
        <w:t>u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p</w:t>
      </w:r>
      <w:r>
        <w:rPr>
          <w:rFonts w:ascii="Arial" w:eastAsia="Arial" w:hAnsi="Arial" w:cs="Arial"/>
          <w:b/>
          <w:position w:val="-1"/>
          <w:sz w:val="22"/>
          <w:szCs w:val="22"/>
        </w:rPr>
        <w:t>ply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 xml:space="preserve"> C</w:t>
      </w:r>
      <w:r>
        <w:rPr>
          <w:rFonts w:ascii="Arial" w:eastAsia="Arial" w:hAnsi="Arial" w:cs="Arial"/>
          <w:b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b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l</w:t>
      </w:r>
      <w:r>
        <w:rPr>
          <w:rFonts w:ascii="Arial" w:eastAsia="Arial" w:hAnsi="Arial" w:cs="Arial"/>
          <w:b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U</w:t>
      </w:r>
      <w:r>
        <w:rPr>
          <w:rFonts w:ascii="Arial" w:eastAsia="Arial" w:hAnsi="Arial" w:cs="Arial"/>
          <w:b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d</w:t>
      </w:r>
      <w:r>
        <w:rPr>
          <w:rFonts w:ascii="Arial" w:eastAsia="Arial" w:hAnsi="Arial" w:cs="Arial"/>
          <w:b/>
          <w:position w:val="-1"/>
          <w:sz w:val="22"/>
          <w:szCs w:val="22"/>
        </w:rPr>
        <w:t>er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si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z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ng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position w:val="-1"/>
          <w:sz w:val="22"/>
          <w:szCs w:val="22"/>
        </w:rPr>
        <w:t>d</w:t>
      </w:r>
      <w:r>
        <w:rPr>
          <w:rFonts w:ascii="Arial" w:eastAsia="Arial" w:hAnsi="Arial" w:cs="Arial"/>
          <w:b/>
          <w:spacing w:val="-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v</w:t>
      </w:r>
      <w:r>
        <w:rPr>
          <w:rFonts w:ascii="Arial" w:eastAsia="Arial" w:hAnsi="Arial" w:cs="Arial"/>
          <w:b/>
          <w:position w:val="-1"/>
          <w:sz w:val="22"/>
          <w:szCs w:val="22"/>
        </w:rPr>
        <w:t xml:space="preserve">e 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position w:val="-1"/>
          <w:sz w:val="22"/>
          <w:szCs w:val="22"/>
        </w:rPr>
        <w:t>v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</w:rPr>
        <w:t>rhe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ng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—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 xml:space="preserve"> CRI</w:t>
      </w:r>
      <w:r>
        <w:rPr>
          <w:rFonts w:ascii="Arial" w:eastAsia="Arial" w:hAnsi="Arial" w:cs="Arial"/>
          <w:b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</w:rPr>
        <w:t xml:space="preserve">L 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position w:val="-1"/>
          <w:sz w:val="22"/>
          <w:szCs w:val="22"/>
        </w:rPr>
        <w:t xml:space="preserve">E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S</w:t>
      </w:r>
      <w:r>
        <w:rPr>
          <w:rFonts w:ascii="Arial" w:eastAsia="Arial" w:hAnsi="Arial" w:cs="Arial"/>
          <w:b/>
          <w:position w:val="-1"/>
          <w:sz w:val="22"/>
          <w:szCs w:val="22"/>
        </w:rPr>
        <w:t>K</w:t>
      </w:r>
    </w:p>
    <w:p w14:paraId="5ABB2F26" w14:textId="77777777" w:rsidR="00763A7E" w:rsidRDefault="00763A7E">
      <w:pPr>
        <w:spacing w:before="9" w:line="40" w:lineRule="exact"/>
        <w:rPr>
          <w:sz w:val="4"/>
          <w:szCs w:val="4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2"/>
        <w:gridCol w:w="7506"/>
      </w:tblGrid>
      <w:tr w:rsidR="00763A7E" w14:paraId="1A02951E" w14:textId="77777777">
        <w:trPr>
          <w:trHeight w:hRule="exact" w:val="500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333333"/>
          </w:tcPr>
          <w:p w14:paraId="5A0CB68B" w14:textId="77777777" w:rsidR="00763A7E" w:rsidRDefault="00763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34C3E85C" w14:textId="77777777" w:rsidR="00763A7E" w:rsidRDefault="00F027F6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se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n</w:t>
            </w:r>
          </w:p>
        </w:tc>
        <w:tc>
          <w:tcPr>
            <w:tcW w:w="7506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AB5E08B" w14:textId="2E241DE6" w:rsidR="00763A7E" w:rsidRDefault="00F027F6">
            <w:pPr>
              <w:spacing w:line="180" w:lineRule="exact"/>
              <w:ind w:left="9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in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ab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is </w:t>
            </w:r>
            <w:r w:rsidR="006E77B1">
              <w:rPr>
                <w:rFonts w:ascii="Arial" w:eastAsia="Arial" w:hAnsi="Arial" w:cs="Arial"/>
                <w:spacing w:val="-1"/>
                <w:sz w:val="17"/>
                <w:szCs w:val="17"/>
              </w:rPr>
              <w:t>35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z w:val="17"/>
                <w:szCs w:val="17"/>
              </w:rPr>
              <w:t>²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(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~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7</w:t>
            </w:r>
            <w:r>
              <w:rPr>
                <w:rFonts w:ascii="Arial" w:eastAsia="Arial" w:hAnsi="Arial" w:cs="Arial"/>
                <w:spacing w:val="4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–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8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7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)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z w:val="17"/>
                <w:szCs w:val="17"/>
              </w:rPr>
              <w:t>y a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25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A M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CC</w:t>
            </w:r>
            <w:r>
              <w:rPr>
                <w:rFonts w:ascii="Arial" w:eastAsia="Arial" w:hAnsi="Arial" w:cs="Arial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  <w:p w14:paraId="0E742D82" w14:textId="77777777" w:rsidR="00763A7E" w:rsidRDefault="00F027F6">
            <w:pPr>
              <w:spacing w:before="1"/>
              <w:ind w:left="9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x</w:t>
            </w:r>
            <w:r>
              <w:rPr>
                <w:rFonts w:ascii="Arial" w:eastAsia="Arial" w:hAnsi="Arial" w:cs="Arial"/>
                <w:sz w:val="17"/>
                <w:szCs w:val="17"/>
              </w:rPr>
              <w:t>im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3</w:t>
            </w:r>
            <w:r>
              <w:rPr>
                <w:rFonts w:ascii="Arial" w:eastAsia="Arial" w:hAnsi="Arial" w:cs="Arial"/>
                <w:sz w:val="17"/>
                <w:szCs w:val="17"/>
              </w:rPr>
              <w:t>×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'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y</w:t>
            </w:r>
          </w:p>
        </w:tc>
      </w:tr>
      <w:tr w:rsidR="00763A7E" w14:paraId="5D376EC4" w14:textId="77777777">
        <w:trPr>
          <w:trHeight w:hRule="exact" w:val="568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545454"/>
          </w:tcPr>
          <w:p w14:paraId="701F5EE9" w14:textId="77777777" w:rsidR="00763A7E" w:rsidRDefault="00763A7E">
            <w:pPr>
              <w:spacing w:before="4" w:line="160" w:lineRule="exact"/>
              <w:rPr>
                <w:sz w:val="16"/>
                <w:szCs w:val="16"/>
              </w:rPr>
            </w:pPr>
          </w:p>
          <w:p w14:paraId="7E8907A1" w14:textId="77777777" w:rsidR="00763A7E" w:rsidRDefault="00F027F6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Cu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rre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3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s</w:t>
            </w:r>
          </w:p>
        </w:tc>
        <w:tc>
          <w:tcPr>
            <w:tcW w:w="7506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69F69669" w14:textId="77777777" w:rsidR="00763A7E" w:rsidRDefault="00F027F6">
            <w:pPr>
              <w:spacing w:before="67"/>
              <w:ind w:left="9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nf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ms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ac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g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da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ge</w:t>
            </w:r>
            <w:r>
              <w:rPr>
                <w:rFonts w:ascii="Arial" w:eastAsia="Arial" w:hAnsi="Arial" w:cs="Arial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</w:p>
          <w:p w14:paraId="33F51BC7" w14:textId="77777777" w:rsidR="00763A7E" w:rsidRDefault="00F027F6">
            <w:pPr>
              <w:spacing w:line="180" w:lineRule="exact"/>
              <w:ind w:left="9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im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>k</w:t>
            </w:r>
          </w:p>
        </w:tc>
      </w:tr>
      <w:tr w:rsidR="00763A7E" w14:paraId="6CBFB3A5" w14:textId="77777777">
        <w:trPr>
          <w:trHeight w:hRule="exact" w:val="498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333333"/>
          </w:tcPr>
          <w:p w14:paraId="32A14E5D" w14:textId="77777777" w:rsidR="00763A7E" w:rsidRDefault="00763A7E">
            <w:pPr>
              <w:spacing w:before="9" w:line="120" w:lineRule="exact"/>
              <w:rPr>
                <w:sz w:val="12"/>
                <w:szCs w:val="12"/>
              </w:rPr>
            </w:pPr>
          </w:p>
          <w:p w14:paraId="7148149B" w14:textId="77777777" w:rsidR="00763A7E" w:rsidRDefault="00F027F6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CC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B Wi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No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 xml:space="preserve"> P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t</w:t>
            </w:r>
          </w:p>
        </w:tc>
        <w:tc>
          <w:tcPr>
            <w:tcW w:w="7506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54B81CE" w14:textId="77777777" w:rsidR="00763A7E" w:rsidRDefault="00F027F6">
            <w:pPr>
              <w:spacing w:before="3" w:line="180" w:lineRule="exact"/>
              <w:ind w:left="97" w:right="24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z w:val="17"/>
                <w:szCs w:val="17"/>
              </w:rPr>
              <w:t>A M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CC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B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le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le is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>e 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k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</w:p>
        </w:tc>
      </w:tr>
      <w:tr w:rsidR="00763A7E" w14:paraId="0EF959A2" w14:textId="77777777">
        <w:trPr>
          <w:trHeight w:hRule="exact" w:val="568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545454"/>
          </w:tcPr>
          <w:p w14:paraId="115BABDE" w14:textId="77777777" w:rsidR="00763A7E" w:rsidRDefault="00763A7E">
            <w:pPr>
              <w:spacing w:before="4" w:line="160" w:lineRule="exact"/>
              <w:rPr>
                <w:sz w:val="16"/>
                <w:szCs w:val="16"/>
              </w:rPr>
            </w:pPr>
          </w:p>
          <w:p w14:paraId="04DD1EEC" w14:textId="77777777" w:rsidR="00763A7E" w:rsidRDefault="00F027F6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qu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ire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b/>
                <w:color w:val="FFFFFF"/>
                <w:spacing w:val="-3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e</w:t>
            </w:r>
          </w:p>
        </w:tc>
        <w:tc>
          <w:tcPr>
            <w:tcW w:w="7506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31F7EAD9" w14:textId="7748F2FC" w:rsidR="00763A7E" w:rsidRDefault="00F027F6">
            <w:pPr>
              <w:spacing w:before="71" w:line="180" w:lineRule="exact"/>
              <w:ind w:left="97" w:right="44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Mi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 xml:space="preserve"> </w:t>
            </w:r>
            <w:r w:rsidR="006E77B1">
              <w:rPr>
                <w:rFonts w:ascii="Arial" w:eastAsia="Arial" w:hAnsi="Arial" w:cs="Arial"/>
                <w:spacing w:val="1"/>
                <w:sz w:val="17"/>
                <w:szCs w:val="17"/>
              </w:rPr>
              <w:t>70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z w:val="17"/>
                <w:szCs w:val="17"/>
              </w:rPr>
              <w:t>²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nd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to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ll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~2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50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 xml:space="preserve"> 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z w:val="17"/>
                <w:szCs w:val="17"/>
              </w:rPr>
              <w:t>j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te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e</w:t>
            </w:r>
          </w:p>
        </w:tc>
      </w:tr>
      <w:tr w:rsidR="00763A7E" w14:paraId="7C510BE5" w14:textId="77777777">
        <w:trPr>
          <w:trHeight w:hRule="exact" w:val="302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333333"/>
          </w:tcPr>
          <w:p w14:paraId="0EF04451" w14:textId="77777777" w:rsidR="00763A7E" w:rsidRDefault="00F027F6">
            <w:pPr>
              <w:spacing w:before="33"/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te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Fe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de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s</w:t>
            </w:r>
          </w:p>
        </w:tc>
        <w:tc>
          <w:tcPr>
            <w:tcW w:w="7506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2798E33" w14:textId="04968039" w:rsidR="00763A7E" w:rsidRDefault="00132DA3">
            <w:pPr>
              <w:spacing w:line="180" w:lineRule="exact"/>
              <w:ind w:left="9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50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m</w:t>
            </w:r>
            <w:r w:rsidR="00F027F6"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²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co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r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 w:rsidR="00F027F6"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 w:rsidR="00F027F6"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q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 w:rsidR="00F027F6"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t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ll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 w:rsidR="00F027F6"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 w:rsidR="00F027F6"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e m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 w:rsidR="00F027F6"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n l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i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g</w:t>
            </w:r>
            <w:r w:rsidR="00F027F6">
              <w:rPr>
                <w:rFonts w:ascii="Arial" w:eastAsia="Arial" w:hAnsi="Arial" w:cs="Arial"/>
                <w:spacing w:val="-3"/>
                <w:sz w:val="17"/>
                <w:szCs w:val="17"/>
              </w:rPr>
              <w:t xml:space="preserve"> 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 w:rsidR="00F027F6"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st</w:t>
            </w:r>
            <w:r w:rsidR="00F027F6"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i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 w:rsidR="00F027F6"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i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bo</w:t>
            </w:r>
            <w:r w:rsidR="00F027F6">
              <w:rPr>
                <w:rFonts w:ascii="Arial" w:eastAsia="Arial" w:hAnsi="Arial" w:cs="Arial"/>
                <w:spacing w:val="1"/>
                <w:sz w:val="17"/>
                <w:szCs w:val="17"/>
              </w:rPr>
              <w:t>x</w:t>
            </w:r>
            <w:r w:rsidR="00F027F6"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 w:rsidR="00F027F6">
              <w:rPr>
                <w:rFonts w:ascii="Arial" w:eastAsia="Arial" w:hAnsi="Arial" w:cs="Arial"/>
                <w:sz w:val="17"/>
                <w:szCs w:val="17"/>
              </w:rPr>
              <w:t>s</w:t>
            </w:r>
          </w:p>
        </w:tc>
      </w:tr>
    </w:tbl>
    <w:p w14:paraId="436D9FCE" w14:textId="77777777" w:rsidR="00763A7E" w:rsidRDefault="00763A7E">
      <w:pPr>
        <w:spacing w:before="8" w:line="100" w:lineRule="exact"/>
        <w:rPr>
          <w:sz w:val="11"/>
          <w:szCs w:val="11"/>
        </w:rPr>
      </w:pPr>
    </w:p>
    <w:p w14:paraId="5F986B57" w14:textId="77777777" w:rsidR="00763A7E" w:rsidRDefault="00763A7E">
      <w:pPr>
        <w:spacing w:line="200" w:lineRule="exact"/>
      </w:pPr>
    </w:p>
    <w:p w14:paraId="755AC9B6" w14:textId="64003627" w:rsidR="00763A7E" w:rsidRDefault="00000000">
      <w:pPr>
        <w:spacing w:before="93" w:line="157" w:lineRule="auto"/>
        <w:ind w:left="1235" w:right="590" w:hanging="994"/>
        <w:rPr>
          <w:rFonts w:ascii="Arial" w:eastAsia="Arial" w:hAnsi="Arial" w:cs="Arial"/>
          <w:sz w:val="17"/>
          <w:szCs w:val="17"/>
        </w:rPr>
      </w:pPr>
      <w:r>
        <w:pict w14:anchorId="3FEE75B2">
          <v:group id="_x0000_s2086" style="position:absolute;left:0;text-align:left;margin-left:43.2pt;margin-top:-2pt;width:509pt;height:28.85pt;z-index:-251656704;mso-position-horizontal-relative:page" coordorigin="864,-40" coordsize="10180,577">
            <v:shape id="_x0000_s2105" style="position:absolute;left:902;top:-30;width:992;height:530" coordorigin="902,-30" coordsize="992,530" path="m902,500r992,l1894,-30r-992,l902,500xe" fillcolor="#1a1a1a" stroked="f">
              <v:path arrowok="t"/>
            </v:shape>
            <v:shape id="_x0000_s2104" style="position:absolute;left:1001;top:138;width:795;height:194" coordorigin="1001,138" coordsize="795,194" path="m1001,332r795,l1796,138r-795,l1001,332xe" fillcolor="#1a1a1a" stroked="f">
              <v:path arrowok="t"/>
            </v:shape>
            <v:shape id="_x0000_s2103" style="position:absolute;left:1896;top:-30;width:9112;height:530" coordorigin="1896,-30" coordsize="9112,530" path="m1896,500r9112,l11008,-30r-9112,l1896,500xe" fillcolor="#efefef" stroked="f">
              <v:path arrowok="t"/>
            </v:shape>
            <v:shape id="_x0000_s2102" style="position:absolute;left:1995;top:40;width:8915;height:194" coordorigin="1995,40" coordsize="8915,194" path="m1995,234r8915,l10910,40r-8915,l1995,234xe" fillcolor="#efefef" stroked="f">
              <v:path arrowok="t"/>
            </v:shape>
            <v:shape id="_x0000_s2101" style="position:absolute;left:1995;top:234;width:8915;height:197" coordorigin="1995,234" coordsize="8915,197" path="m1995,431r8915,l10910,234r-8915,l1995,431xe" fillcolor="#efefef" stroked="f">
              <v:path arrowok="t"/>
            </v:shape>
            <v:shape id="_x0000_s2100" style="position:absolute;left:898;top:-31;width:2;height:0" coordorigin="898,-31" coordsize="2,0" path="m898,-31r2,e" filled="f" strokecolor="#aaa" strokeweight=".22pt">
              <v:path arrowok="t"/>
            </v:shape>
            <v:shape id="_x0000_s2099" style="position:absolute;left:900;top:-31;width:994;height:0" coordorigin="900,-31" coordsize="994,0" path="m900,-31r994,e" filled="f" strokecolor="#aaa" strokeweight=".22pt">
              <v:path arrowok="t"/>
            </v:shape>
            <v:shape id="_x0000_s2098" style="position:absolute;left:900;top:5;width:994;height:0" coordorigin="900,5" coordsize="994,0" path="m900,5r994,e" filled="f" strokecolor="#1a1a1a" strokeweight="3.58pt">
              <v:path arrowok="t"/>
            </v:shape>
            <v:shape id="_x0000_s2097" style="position:absolute;left:1894;top:-31;width:2;height:0" coordorigin="1894,-31" coordsize="2,0" path="m1894,-31r2,e" filled="f" strokecolor="#aaa" strokeweight=".22pt">
              <v:path arrowok="t"/>
            </v:shape>
            <v:shape id="_x0000_s2096" style="position:absolute;left:1896;top:-31;width:9109;height:0" coordorigin="1896,-31" coordsize="9109,0" path="m1896,-31r9110,e" filled="f" strokecolor="#aaa" strokeweight=".22pt">
              <v:path arrowok="t"/>
            </v:shape>
            <v:shape id="_x0000_s2095" style="position:absolute;left:1896;top:5;width:9109;height:0" coordorigin="1896,5" coordsize="9109,0" path="m1896,5r9110,e" filled="f" strokecolor="#efefef" strokeweight="3.58pt">
              <v:path arrowok="t"/>
            </v:shape>
            <v:shape id="_x0000_s2094" style="position:absolute;left:11006;top:-31;width:2;height:0" coordorigin="11006,-31" coordsize="2,0" path="m11006,-31r2,e" filled="f" strokecolor="#aaa" strokeweight=".22pt">
              <v:path arrowok="t"/>
            </v:shape>
            <v:shape id="_x0000_s2093" style="position:absolute;left:900;top:430;width:996;height:72" coordorigin="900,430" coordsize="996,72" path="m900,501r996,l1896,430r-996,l900,501xe" fillcolor="#1a1a1a" stroked="f">
              <v:path arrowok="t"/>
            </v:shape>
            <v:shape id="_x0000_s2092" style="position:absolute;left:899;top:2;width:0;height:500" coordorigin="899,2" coordsize="0,500" path="m899,2r,501e" filled="f" strokecolor="#aaa" strokeweight=".22pt">
              <v:path arrowok="t"/>
            </v:shape>
            <v:shape id="_x0000_s2091" style="position:absolute;left:900;top:499;width:994;height:4" coordorigin="900,499" coordsize="994,4" path="m900,504r994,l1894,499r-994,l900,504xe" fillcolor="#aaa" stroked="f">
              <v:path arrowok="t"/>
            </v:shape>
            <v:shape id="_x0000_s2090" style="position:absolute;left:1896;top:430;width:9112;height:72" coordorigin="1896,430" coordsize="9112,72" path="m1896,501r9112,l11008,430r-9112,l1896,501xe" fillcolor="#efefef" stroked="f">
              <v:path arrowok="t"/>
            </v:shape>
            <v:shape id="_x0000_s2089" style="position:absolute;left:1895;top:4;width:0;height:499" coordorigin="1895,4" coordsize="0,499" path="m1895,4r,499e" filled="f" strokecolor="#aaa" strokeweight=".22pt">
              <v:path arrowok="t"/>
            </v:shape>
            <v:shape id="_x0000_s2088" style="position:absolute;left:1896;top:499;width:9109;height:4" coordorigin="1896,499" coordsize="9109,4" path="m1896,504r9110,l11006,499r-9110,l1896,504xe" fillcolor="#aaa" stroked="f">
              <v:path arrowok="t"/>
            </v:shape>
            <v:shape id="_x0000_s2087" style="position:absolute;left:11007;top:2;width:0;height:500" coordorigin="11007,2" coordsize="0,500" path="m11007,2r,501e" filled="f" strokecolor="#aaa" strokeweight=".22pt">
              <v:path arrowok="t"/>
            </v:shape>
            <w10:wrap anchorx="page"/>
          </v:group>
        </w:pict>
      </w:r>
      <w:r w:rsidR="00F027F6">
        <w:rPr>
          <w:rFonts w:ascii="Arial" w:eastAsia="Arial" w:hAnsi="Arial" w:cs="Arial"/>
          <w:b/>
          <w:color w:val="FFFFFF"/>
          <w:spacing w:val="-1"/>
          <w:position w:val="-10"/>
          <w:sz w:val="17"/>
          <w:szCs w:val="17"/>
        </w:rPr>
        <w:t>CR</w:t>
      </w:r>
      <w:r w:rsidR="00F027F6">
        <w:rPr>
          <w:rFonts w:ascii="Arial" w:eastAsia="Arial" w:hAnsi="Arial" w:cs="Arial"/>
          <w:b/>
          <w:color w:val="FFFFFF"/>
          <w:spacing w:val="1"/>
          <w:position w:val="-10"/>
          <w:sz w:val="17"/>
          <w:szCs w:val="17"/>
        </w:rPr>
        <w:t>ITI</w:t>
      </w:r>
      <w:r w:rsidR="00F027F6">
        <w:rPr>
          <w:rFonts w:ascii="Arial" w:eastAsia="Arial" w:hAnsi="Arial" w:cs="Arial"/>
          <w:b/>
          <w:color w:val="FFFFFF"/>
          <w:spacing w:val="-1"/>
          <w:position w:val="-10"/>
          <w:sz w:val="17"/>
          <w:szCs w:val="17"/>
        </w:rPr>
        <w:t>CA</w:t>
      </w:r>
      <w:r w:rsidR="00F027F6">
        <w:rPr>
          <w:rFonts w:ascii="Arial" w:eastAsia="Arial" w:hAnsi="Arial" w:cs="Arial"/>
          <w:b/>
          <w:color w:val="FFFFFF"/>
          <w:position w:val="-10"/>
          <w:sz w:val="17"/>
          <w:szCs w:val="17"/>
        </w:rPr>
        <w:t xml:space="preserve">L   </w:t>
      </w:r>
      <w:r w:rsidR="00F027F6">
        <w:rPr>
          <w:rFonts w:ascii="Arial" w:eastAsia="Arial" w:hAnsi="Arial" w:cs="Arial"/>
          <w:b/>
          <w:color w:val="FFFFFF"/>
          <w:spacing w:val="11"/>
          <w:position w:val="-10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in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su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pp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l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y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c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ab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l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e is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ct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v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ly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ov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h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at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z w:val="17"/>
          <w:szCs w:val="17"/>
        </w:rPr>
        <w:t>g</w:t>
      </w:r>
      <w:r w:rsidR="00F027F6">
        <w:rPr>
          <w:rFonts w:ascii="Arial" w:eastAsia="Arial" w:hAnsi="Arial" w:cs="Arial"/>
          <w:color w:val="000000"/>
          <w:spacing w:val="-3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z w:val="17"/>
          <w:szCs w:val="17"/>
        </w:rPr>
        <w:t>d</w:t>
      </w:r>
      <w:r w:rsidR="00F027F6">
        <w:rPr>
          <w:rFonts w:ascii="Arial" w:eastAsia="Arial" w:hAnsi="Arial" w:cs="Arial"/>
          <w:color w:val="000000"/>
          <w:spacing w:val="2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3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u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s</w:t>
      </w:r>
      <w:r w:rsidR="00F027F6">
        <w:rPr>
          <w:rFonts w:ascii="Arial" w:eastAsia="Arial" w:hAnsi="Arial" w:cs="Arial"/>
          <w:color w:val="000000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b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e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p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l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ce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d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s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h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e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h</w:t>
      </w:r>
      <w:r w:rsidR="00F027F6">
        <w:rPr>
          <w:rFonts w:ascii="Arial" w:eastAsia="Arial" w:hAnsi="Arial" w:cs="Arial"/>
          <w:color w:val="000000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ghe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s</w:t>
      </w:r>
      <w:r w:rsidR="00F027F6">
        <w:rPr>
          <w:rFonts w:ascii="Arial" w:eastAsia="Arial" w:hAnsi="Arial" w:cs="Arial"/>
          <w:color w:val="000000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p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o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z w:val="17"/>
          <w:szCs w:val="17"/>
        </w:rPr>
        <w:t>y</w:t>
      </w:r>
      <w:r w:rsidR="00F027F6">
        <w:rPr>
          <w:rFonts w:ascii="Arial" w:eastAsia="Arial" w:hAnsi="Arial" w:cs="Arial"/>
          <w:color w:val="000000"/>
          <w:spacing w:val="2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-3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ed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z w:val="17"/>
          <w:szCs w:val="17"/>
        </w:rPr>
        <w:t>l</w:t>
      </w:r>
      <w:r w:rsidR="00F027F6">
        <w:rPr>
          <w:rFonts w:ascii="Arial" w:eastAsia="Arial" w:hAnsi="Arial" w:cs="Arial"/>
          <w:color w:val="000000"/>
          <w:spacing w:val="-3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c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o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z w:val="17"/>
          <w:szCs w:val="17"/>
        </w:rPr>
        <w:t>.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nc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l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u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d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e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f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u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ll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p</w:t>
      </w:r>
      <w:r w:rsidR="00F027F6">
        <w:rPr>
          <w:rFonts w:ascii="Arial" w:eastAsia="Arial" w:hAnsi="Arial" w:cs="Arial"/>
          <w:color w:val="000000"/>
          <w:sz w:val="17"/>
          <w:szCs w:val="17"/>
        </w:rPr>
        <w:t>l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ac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(</w:t>
      </w:r>
      <w:r w:rsidR="00F027F6">
        <w:rPr>
          <w:rFonts w:ascii="Arial" w:eastAsia="Arial" w:hAnsi="Arial" w:cs="Arial"/>
          <w:color w:val="000000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-3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u</w:t>
      </w:r>
      <w:r w:rsidR="00F027F6">
        <w:rPr>
          <w:rFonts w:ascii="Arial" w:eastAsia="Arial" w:hAnsi="Arial" w:cs="Arial"/>
          <w:color w:val="000000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 xml:space="preserve"> </w:t>
      </w:r>
      <w:r w:rsidR="006E77B1">
        <w:rPr>
          <w:rFonts w:ascii="Arial" w:eastAsia="Arial" w:hAnsi="Arial" w:cs="Arial"/>
          <w:color w:val="000000"/>
          <w:spacing w:val="1"/>
          <w:sz w:val="17"/>
          <w:szCs w:val="17"/>
        </w:rPr>
        <w:t>70</w:t>
      </w:r>
      <w:r w:rsidR="00F027F6">
        <w:rPr>
          <w:rFonts w:ascii="Arial" w:eastAsia="Arial" w:hAnsi="Arial" w:cs="Arial"/>
          <w:color w:val="000000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-3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²</w:t>
      </w:r>
      <w:r w:rsidR="00F027F6">
        <w:rPr>
          <w:rFonts w:ascii="Arial" w:eastAsia="Arial" w:hAnsi="Arial" w:cs="Arial"/>
          <w:color w:val="000000"/>
          <w:sz w:val="17"/>
          <w:szCs w:val="17"/>
        </w:rPr>
        <w:t>)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pacing w:val="2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nd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 xml:space="preserve"> s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c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o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p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z w:val="17"/>
          <w:szCs w:val="17"/>
        </w:rPr>
        <w:t>.</w:t>
      </w:r>
    </w:p>
    <w:p w14:paraId="36F9348B" w14:textId="77777777" w:rsidR="00763A7E" w:rsidRDefault="00763A7E">
      <w:pPr>
        <w:spacing w:before="3" w:line="100" w:lineRule="exact"/>
        <w:rPr>
          <w:sz w:val="10"/>
          <w:szCs w:val="10"/>
        </w:rPr>
      </w:pPr>
    </w:p>
    <w:p w14:paraId="116181DB" w14:textId="77777777" w:rsidR="00763A7E" w:rsidRDefault="00763A7E">
      <w:pPr>
        <w:spacing w:line="200" w:lineRule="exact"/>
      </w:pPr>
    </w:p>
    <w:p w14:paraId="64BF5B5D" w14:textId="77777777" w:rsidR="00763A7E" w:rsidRDefault="00763A7E">
      <w:pPr>
        <w:spacing w:line="200" w:lineRule="exact"/>
      </w:pPr>
    </w:p>
    <w:p w14:paraId="1C20F074" w14:textId="0EB02B50" w:rsidR="00763A7E" w:rsidRDefault="00F027F6">
      <w:pPr>
        <w:spacing w:before="32" w:line="240" w:lineRule="exact"/>
        <w:ind w:left="1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position w:val="-1"/>
          <w:sz w:val="22"/>
          <w:szCs w:val="22"/>
        </w:rPr>
        <w:t>5.</w:t>
      </w:r>
      <w:r w:rsidR="00291A6E">
        <w:rPr>
          <w:rFonts w:ascii="Arial" w:eastAsia="Arial" w:hAnsi="Arial" w:cs="Arial"/>
          <w:b/>
          <w:position w:val="-1"/>
          <w:sz w:val="22"/>
          <w:szCs w:val="22"/>
        </w:rPr>
        <w:t>2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P</w:t>
      </w:r>
      <w:r>
        <w:rPr>
          <w:rFonts w:ascii="Arial" w:eastAsia="Arial" w:hAnsi="Arial" w:cs="Arial"/>
          <w:b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st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-</w:t>
      </w:r>
      <w:r>
        <w:rPr>
          <w:rFonts w:ascii="Arial" w:eastAsia="Arial" w:hAnsi="Arial" w:cs="Arial"/>
          <w:b/>
          <w:position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re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D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</w:rPr>
        <w:t xml:space="preserve">mage 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</w:rPr>
        <w:t xml:space="preserve">t 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M</w:t>
      </w:r>
      <w:r>
        <w:rPr>
          <w:rFonts w:ascii="Arial" w:eastAsia="Arial" w:hAnsi="Arial" w:cs="Arial"/>
          <w:b/>
          <w:position w:val="-1"/>
          <w:sz w:val="22"/>
          <w:szCs w:val="22"/>
        </w:rPr>
        <w:t>ain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 xml:space="preserve"> D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b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ti</w:t>
      </w:r>
      <w:r>
        <w:rPr>
          <w:rFonts w:ascii="Arial" w:eastAsia="Arial" w:hAnsi="Arial" w:cs="Arial"/>
          <w:b/>
          <w:position w:val="-1"/>
          <w:sz w:val="22"/>
          <w:szCs w:val="22"/>
        </w:rPr>
        <w:t>on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B</w:t>
      </w:r>
      <w:r>
        <w:rPr>
          <w:rFonts w:ascii="Arial" w:eastAsia="Arial" w:hAnsi="Arial" w:cs="Arial"/>
          <w:b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</w:rPr>
        <w:t>rd</w:t>
      </w:r>
      <w:r>
        <w:rPr>
          <w:rFonts w:ascii="Arial" w:eastAsia="Arial" w:hAnsi="Arial" w:cs="Arial"/>
          <w:b/>
          <w:spacing w:val="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 xml:space="preserve">—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CRI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</w:rPr>
        <w:t>L</w:t>
      </w:r>
    </w:p>
    <w:p w14:paraId="36B55AAC" w14:textId="77777777" w:rsidR="00763A7E" w:rsidRDefault="00763A7E">
      <w:pPr>
        <w:spacing w:before="9" w:line="40" w:lineRule="exact"/>
        <w:rPr>
          <w:sz w:val="4"/>
          <w:szCs w:val="4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2"/>
        <w:gridCol w:w="7506"/>
      </w:tblGrid>
      <w:tr w:rsidR="00763A7E" w14:paraId="52A11D61" w14:textId="77777777">
        <w:trPr>
          <w:trHeight w:hRule="exact" w:val="498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333333"/>
          </w:tcPr>
          <w:p w14:paraId="66644BBA" w14:textId="77777777" w:rsidR="00763A7E" w:rsidRDefault="00763A7E">
            <w:pPr>
              <w:spacing w:before="9" w:line="120" w:lineRule="exact"/>
              <w:rPr>
                <w:sz w:val="12"/>
                <w:szCs w:val="12"/>
              </w:rPr>
            </w:pPr>
          </w:p>
          <w:p w14:paraId="30BA1735" w14:textId="77777777" w:rsidR="00763A7E" w:rsidRDefault="00F027F6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se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n</w:t>
            </w:r>
          </w:p>
        </w:tc>
        <w:tc>
          <w:tcPr>
            <w:tcW w:w="7506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E1910A9" w14:textId="77777777" w:rsidR="00763A7E" w:rsidRDefault="00F027F6">
            <w:pPr>
              <w:spacing w:before="3" w:line="180" w:lineRule="exact"/>
              <w:ind w:left="97" w:right="28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on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le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w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ly 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ic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g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an</w:t>
            </w:r>
            <w:r>
              <w:rPr>
                <w:rFonts w:ascii="Arial" w:eastAsia="Arial" w:hAnsi="Arial" w:cs="Arial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se</w:t>
            </w:r>
            <w:r>
              <w:rPr>
                <w:rFonts w:ascii="Arial" w:eastAsia="Arial" w:hAnsi="Arial" w:cs="Arial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 l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</w:p>
        </w:tc>
      </w:tr>
      <w:tr w:rsidR="00763A7E" w14:paraId="631E95CB" w14:textId="77777777">
        <w:trPr>
          <w:trHeight w:hRule="exact" w:val="499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333333"/>
          </w:tcPr>
          <w:p w14:paraId="44877449" w14:textId="77777777" w:rsidR="00763A7E" w:rsidRDefault="00763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1B84EF43" w14:textId="77777777" w:rsidR="00763A7E" w:rsidRDefault="00F027F6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ys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te</w:t>
            </w:r>
            <w:r>
              <w:rPr>
                <w:rFonts w:ascii="Arial" w:eastAsia="Arial" w:hAnsi="Arial" w:cs="Arial"/>
                <w:b/>
                <w:color w:val="FFFFFF"/>
                <w:spacing w:val="-3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ri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y</w:t>
            </w:r>
          </w:p>
        </w:tc>
        <w:tc>
          <w:tcPr>
            <w:tcW w:w="7506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5DB8F8A" w14:textId="77777777" w:rsidR="00763A7E" w:rsidRDefault="00F027F6">
            <w:pPr>
              <w:spacing w:before="2" w:line="180" w:lineRule="exact"/>
              <w:ind w:left="97" w:right="8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m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us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no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nt</w:t>
            </w:r>
            <w:r>
              <w:rPr>
                <w:rFonts w:ascii="Arial" w:eastAsia="Arial" w:hAnsi="Arial" w:cs="Arial"/>
                <w:sz w:val="17"/>
                <w:szCs w:val="17"/>
              </w:rPr>
              <w:t>il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or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lt 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ve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is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d</w:t>
            </w:r>
          </w:p>
        </w:tc>
      </w:tr>
    </w:tbl>
    <w:p w14:paraId="57A3B044" w14:textId="77777777" w:rsidR="00763A7E" w:rsidRDefault="00763A7E">
      <w:pPr>
        <w:spacing w:before="6" w:line="100" w:lineRule="exact"/>
        <w:rPr>
          <w:sz w:val="11"/>
          <w:szCs w:val="11"/>
        </w:rPr>
      </w:pPr>
    </w:p>
    <w:p w14:paraId="3DAE0E7A" w14:textId="77777777" w:rsidR="00763A7E" w:rsidRDefault="00763A7E">
      <w:pPr>
        <w:spacing w:line="200" w:lineRule="exact"/>
      </w:pPr>
    </w:p>
    <w:p w14:paraId="596E2CC5" w14:textId="77777777" w:rsidR="00763A7E" w:rsidRDefault="00000000">
      <w:pPr>
        <w:spacing w:before="92" w:line="159" w:lineRule="auto"/>
        <w:ind w:left="1235" w:right="593" w:hanging="994"/>
        <w:rPr>
          <w:rFonts w:ascii="Arial" w:eastAsia="Arial" w:hAnsi="Arial" w:cs="Arial"/>
          <w:sz w:val="17"/>
          <w:szCs w:val="17"/>
        </w:rPr>
      </w:pPr>
      <w:r>
        <w:pict w14:anchorId="3A260F4C">
          <v:group id="_x0000_s2066" style="position:absolute;left:0;text-align:left;margin-left:43.2pt;margin-top:-2pt;width:509pt;height:28.85pt;z-index:-251655680;mso-position-horizontal-relative:page" coordorigin="864,-40" coordsize="10180,577">
            <v:shape id="_x0000_s2085" style="position:absolute;left:902;top:-30;width:992;height:530" coordorigin="902,-30" coordsize="992,530" path="m902,501r992,l1894,-30r-992,l902,501xe" fillcolor="#1a1a1a" stroked="f">
              <v:path arrowok="t"/>
            </v:shape>
            <v:shape id="_x0000_s2084" style="position:absolute;left:1001;top:138;width:795;height:197" coordorigin="1001,138" coordsize="795,197" path="m1001,335r795,l1796,138r-795,l1001,335xe" fillcolor="#1a1a1a" stroked="f">
              <v:path arrowok="t"/>
            </v:shape>
            <v:shape id="_x0000_s2083" style="position:absolute;left:1896;top:-30;width:9112;height:530" coordorigin="1896,-30" coordsize="9112,530" path="m1896,501r9112,l11008,-30r-9112,l1896,501xe" fillcolor="#efefef" stroked="f">
              <v:path arrowok="t"/>
            </v:shape>
            <v:shape id="_x0000_s2082" style="position:absolute;left:1995;top:40;width:8915;height:197" coordorigin="1995,40" coordsize="8915,197" path="m1995,237r8915,l10910,40r-8915,l1995,237xe" fillcolor="#efefef" stroked="f">
              <v:path arrowok="t"/>
            </v:shape>
            <v:shape id="_x0000_s2081" style="position:absolute;left:1995;top:237;width:8915;height:194" coordorigin="1995,237" coordsize="8915,194" path="m1995,431r8915,l10910,237r-8915,l1995,431xe" fillcolor="#efefef" stroked="f">
              <v:path arrowok="t"/>
            </v:shape>
            <v:shape id="_x0000_s2080" style="position:absolute;left:898;top:-31;width:2;height:0" coordorigin="898,-31" coordsize="2,0" path="m898,-31r2,e" filled="f" strokecolor="#aaa" strokeweight=".22pt">
              <v:path arrowok="t"/>
            </v:shape>
            <v:shape id="_x0000_s2079" style="position:absolute;left:900;top:-31;width:994;height:0" coordorigin="900,-31" coordsize="994,0" path="m900,-31r994,e" filled="f" strokecolor="#aaa" strokeweight=".22pt">
              <v:path arrowok="t"/>
            </v:shape>
            <v:shape id="_x0000_s2078" style="position:absolute;left:900;top:5;width:994;height:0" coordorigin="900,5" coordsize="994,0" path="m900,5r994,e" filled="f" strokecolor="#1a1a1a" strokeweight="3.58pt">
              <v:path arrowok="t"/>
            </v:shape>
            <v:shape id="_x0000_s2077" style="position:absolute;left:1894;top:-31;width:2;height:0" coordorigin="1894,-31" coordsize="2,0" path="m1894,-31r2,e" filled="f" strokecolor="#aaa" strokeweight=".22pt">
              <v:path arrowok="t"/>
            </v:shape>
            <v:shape id="_x0000_s2076" style="position:absolute;left:1896;top:-31;width:9109;height:0" coordorigin="1896,-31" coordsize="9109,0" path="m1896,-31r9110,e" filled="f" strokecolor="#aaa" strokeweight=".22pt">
              <v:path arrowok="t"/>
            </v:shape>
            <v:shape id="_x0000_s2075" style="position:absolute;left:1896;top:5;width:9109;height:0" coordorigin="1896,5" coordsize="9109,0" path="m1896,5r9110,e" filled="f" strokecolor="#efefef" strokeweight="3.58pt">
              <v:path arrowok="t"/>
            </v:shape>
            <v:shape id="_x0000_s2074" style="position:absolute;left:11006;top:-31;width:2;height:0" coordorigin="11006,-31" coordsize="2,0" path="m11006,-31r2,e" filled="f" strokecolor="#aaa" strokeweight=".22pt">
              <v:path arrowok="t"/>
            </v:shape>
            <v:shape id="_x0000_s2073" style="position:absolute;left:900;top:430;width:996;height:72" coordorigin="900,430" coordsize="996,72" path="m900,502r996,l1896,430r-996,l900,502xe" fillcolor="#1a1a1a" stroked="f">
              <v:path arrowok="t"/>
            </v:shape>
            <v:shape id="_x0000_s2072" style="position:absolute;left:899;top:3;width:0;height:500" coordorigin="899,3" coordsize="0,500" path="m899,3r,500e" filled="f" strokecolor="#aaa" strokeweight=".22pt">
              <v:path arrowok="t"/>
            </v:shape>
            <v:shape id="_x0000_s2071" style="position:absolute;left:900;top:500;width:994;height:4" coordorigin="900,500" coordsize="994,4" path="m900,504r994,l1894,500r-994,l900,504xe" fillcolor="#aaa" stroked="f">
              <v:path arrowok="t"/>
            </v:shape>
            <v:shape id="_x0000_s2070" style="position:absolute;left:1896;top:430;width:9112;height:72" coordorigin="1896,430" coordsize="9112,72" path="m1896,502r9112,l11008,430r-9112,l1896,502xe" fillcolor="#efefef" stroked="f">
              <v:path arrowok="t"/>
            </v:shape>
            <v:shape id="_x0000_s2069" style="position:absolute;left:1895;top:4;width:0;height:499" coordorigin="1895,4" coordsize="0,499" path="m1895,4r,499e" filled="f" strokecolor="#aaa" strokeweight=".22pt">
              <v:path arrowok="t"/>
            </v:shape>
            <v:shape id="_x0000_s2068" style="position:absolute;left:1896;top:500;width:9109;height:4" coordorigin="1896,500" coordsize="9109,4" path="m1896,504r9110,l11006,500r-9110,l1896,504xe" fillcolor="#aaa" stroked="f">
              <v:path arrowok="t"/>
            </v:shape>
            <v:shape id="_x0000_s2067" style="position:absolute;left:11007;top:3;width:0;height:500" coordorigin="11007,3" coordsize="0,500" path="m11007,3r,500e" filled="f" strokecolor="#aaa" strokeweight=".22pt">
              <v:path arrowok="t"/>
            </v:shape>
            <w10:wrap anchorx="page"/>
          </v:group>
        </w:pict>
      </w:r>
      <w:r w:rsidR="00F027F6">
        <w:rPr>
          <w:rFonts w:ascii="Arial" w:eastAsia="Arial" w:hAnsi="Arial" w:cs="Arial"/>
          <w:b/>
          <w:color w:val="FFFFFF"/>
          <w:spacing w:val="-1"/>
          <w:position w:val="-10"/>
          <w:sz w:val="17"/>
          <w:szCs w:val="17"/>
        </w:rPr>
        <w:t>CR</w:t>
      </w:r>
      <w:r w:rsidR="00F027F6">
        <w:rPr>
          <w:rFonts w:ascii="Arial" w:eastAsia="Arial" w:hAnsi="Arial" w:cs="Arial"/>
          <w:b/>
          <w:color w:val="FFFFFF"/>
          <w:spacing w:val="1"/>
          <w:position w:val="-10"/>
          <w:sz w:val="17"/>
          <w:szCs w:val="17"/>
        </w:rPr>
        <w:t>ITI</w:t>
      </w:r>
      <w:r w:rsidR="00F027F6">
        <w:rPr>
          <w:rFonts w:ascii="Arial" w:eastAsia="Arial" w:hAnsi="Arial" w:cs="Arial"/>
          <w:b/>
          <w:color w:val="FFFFFF"/>
          <w:spacing w:val="-1"/>
          <w:position w:val="-10"/>
          <w:sz w:val="17"/>
          <w:szCs w:val="17"/>
        </w:rPr>
        <w:t>CA</w:t>
      </w:r>
      <w:r w:rsidR="00F027F6">
        <w:rPr>
          <w:rFonts w:ascii="Arial" w:eastAsia="Arial" w:hAnsi="Arial" w:cs="Arial"/>
          <w:b/>
          <w:color w:val="FFFFFF"/>
          <w:position w:val="-10"/>
          <w:sz w:val="17"/>
          <w:szCs w:val="17"/>
        </w:rPr>
        <w:t xml:space="preserve">L   </w:t>
      </w:r>
      <w:r w:rsidR="00F027F6">
        <w:rPr>
          <w:rFonts w:ascii="Arial" w:eastAsia="Arial" w:hAnsi="Arial" w:cs="Arial"/>
          <w:b/>
          <w:color w:val="FFFFFF"/>
          <w:spacing w:val="11"/>
          <w:position w:val="-10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z w:val="17"/>
          <w:szCs w:val="17"/>
        </w:rPr>
        <w:t>ll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 xml:space="preserve"> c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c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u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s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s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s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o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c</w:t>
      </w:r>
      <w:r w:rsidR="00F027F6">
        <w:rPr>
          <w:rFonts w:ascii="Arial" w:eastAsia="Arial" w:hAnsi="Arial" w:cs="Arial"/>
          <w:color w:val="000000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z w:val="17"/>
          <w:szCs w:val="17"/>
        </w:rPr>
        <w:t>d</w:t>
      </w:r>
      <w:r w:rsidR="00F027F6">
        <w:rPr>
          <w:rFonts w:ascii="Arial" w:eastAsia="Arial" w:hAnsi="Arial" w:cs="Arial"/>
          <w:color w:val="000000"/>
          <w:spacing w:val="2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w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h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h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e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f</w:t>
      </w:r>
      <w:r w:rsidR="00F027F6">
        <w:rPr>
          <w:rFonts w:ascii="Arial" w:eastAsia="Arial" w:hAnsi="Arial" w:cs="Arial"/>
          <w:color w:val="000000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6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-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da</w:t>
      </w:r>
      <w:r w:rsidR="00F027F6">
        <w:rPr>
          <w:rFonts w:ascii="Arial" w:eastAsia="Arial" w:hAnsi="Arial" w:cs="Arial"/>
          <w:color w:val="000000"/>
          <w:spacing w:val="-3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ge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d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b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o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z w:val="17"/>
          <w:szCs w:val="17"/>
        </w:rPr>
        <w:t>d</w:t>
      </w:r>
      <w:r w:rsidR="00F027F6">
        <w:rPr>
          <w:rFonts w:ascii="Arial" w:eastAsia="Arial" w:hAnsi="Arial" w:cs="Arial"/>
          <w:color w:val="000000"/>
          <w:spacing w:val="2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3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u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s</w:t>
      </w:r>
      <w:r w:rsidR="00F027F6">
        <w:rPr>
          <w:rFonts w:ascii="Arial" w:eastAsia="Arial" w:hAnsi="Arial" w:cs="Arial"/>
          <w:color w:val="000000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b</w:t>
      </w:r>
      <w:r w:rsidR="00F027F6">
        <w:rPr>
          <w:rFonts w:ascii="Arial" w:eastAsia="Arial" w:hAnsi="Arial" w:cs="Arial"/>
          <w:color w:val="000000"/>
          <w:sz w:val="17"/>
          <w:szCs w:val="17"/>
        </w:rPr>
        <w:t>e i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s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pe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c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d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b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f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o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2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co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nt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ue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d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o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p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at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o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z w:val="17"/>
          <w:szCs w:val="17"/>
        </w:rPr>
        <w:t>.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 xml:space="preserve"> F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u</w:t>
      </w:r>
      <w:r w:rsidR="00F027F6">
        <w:rPr>
          <w:rFonts w:ascii="Arial" w:eastAsia="Arial" w:hAnsi="Arial" w:cs="Arial"/>
          <w:color w:val="000000"/>
          <w:sz w:val="17"/>
          <w:szCs w:val="17"/>
        </w:rPr>
        <w:t>ll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d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s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bu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o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n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b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o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d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p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l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a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c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z w:val="17"/>
          <w:szCs w:val="17"/>
        </w:rPr>
        <w:t>m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is 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q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u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d</w:t>
      </w:r>
      <w:r w:rsidR="00F027F6">
        <w:rPr>
          <w:rFonts w:ascii="Arial" w:eastAsia="Arial" w:hAnsi="Arial" w:cs="Arial"/>
          <w:color w:val="000000"/>
          <w:sz w:val="17"/>
          <w:szCs w:val="17"/>
        </w:rPr>
        <w:t>.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I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nc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l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u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d</w:t>
      </w:r>
      <w:r w:rsidR="00F027F6">
        <w:rPr>
          <w:rFonts w:ascii="Arial" w:eastAsia="Arial" w:hAnsi="Arial" w:cs="Arial"/>
          <w:color w:val="000000"/>
          <w:sz w:val="17"/>
          <w:szCs w:val="17"/>
        </w:rPr>
        <w:t xml:space="preserve">e in </w:t>
      </w:r>
      <w:r w:rsidR="00F027F6">
        <w:rPr>
          <w:rFonts w:ascii="Arial" w:eastAsia="Arial" w:hAnsi="Arial" w:cs="Arial"/>
          <w:color w:val="000000"/>
          <w:spacing w:val="-2"/>
          <w:sz w:val="17"/>
          <w:szCs w:val="17"/>
        </w:rPr>
        <w:t>t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n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d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z w:val="17"/>
          <w:szCs w:val="17"/>
        </w:rPr>
        <w:t>r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 xml:space="preserve"> 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s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co</w:t>
      </w:r>
      <w:r w:rsidR="00F027F6">
        <w:rPr>
          <w:rFonts w:ascii="Arial" w:eastAsia="Arial" w:hAnsi="Arial" w:cs="Arial"/>
          <w:color w:val="000000"/>
          <w:spacing w:val="1"/>
          <w:sz w:val="17"/>
          <w:szCs w:val="17"/>
        </w:rPr>
        <w:t>p</w:t>
      </w:r>
      <w:r w:rsidR="00F027F6">
        <w:rPr>
          <w:rFonts w:ascii="Arial" w:eastAsia="Arial" w:hAnsi="Arial" w:cs="Arial"/>
          <w:color w:val="000000"/>
          <w:spacing w:val="-1"/>
          <w:sz w:val="17"/>
          <w:szCs w:val="17"/>
        </w:rPr>
        <w:t>e</w:t>
      </w:r>
      <w:r w:rsidR="00F027F6">
        <w:rPr>
          <w:rFonts w:ascii="Arial" w:eastAsia="Arial" w:hAnsi="Arial" w:cs="Arial"/>
          <w:color w:val="000000"/>
          <w:sz w:val="17"/>
          <w:szCs w:val="17"/>
        </w:rPr>
        <w:t>.</w:t>
      </w:r>
    </w:p>
    <w:p w14:paraId="72B86239" w14:textId="77777777" w:rsidR="00763A7E" w:rsidRDefault="00763A7E">
      <w:pPr>
        <w:spacing w:line="100" w:lineRule="exact"/>
        <w:rPr>
          <w:sz w:val="10"/>
          <w:szCs w:val="10"/>
        </w:rPr>
      </w:pPr>
    </w:p>
    <w:p w14:paraId="269D0AB0" w14:textId="77777777" w:rsidR="00763A7E" w:rsidRDefault="00763A7E">
      <w:pPr>
        <w:spacing w:line="200" w:lineRule="exact"/>
      </w:pPr>
    </w:p>
    <w:p w14:paraId="71AFBDA7" w14:textId="77777777" w:rsidR="00763A7E" w:rsidRDefault="00763A7E">
      <w:pPr>
        <w:spacing w:line="200" w:lineRule="exact"/>
      </w:pPr>
    </w:p>
    <w:tbl>
      <w:tblPr>
        <w:tblpPr w:leftFromText="180" w:rightFromText="180" w:vertAnchor="text" w:horzAnchor="margin" w:tblpY="64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2"/>
        <w:gridCol w:w="7506"/>
      </w:tblGrid>
      <w:tr w:rsidR="0049350B" w14:paraId="060423E1" w14:textId="77777777" w:rsidTr="0049350B">
        <w:trPr>
          <w:trHeight w:hRule="exact" w:val="509"/>
        </w:trPr>
        <w:tc>
          <w:tcPr>
            <w:tcW w:w="2602" w:type="dxa"/>
            <w:tcBorders>
              <w:top w:val="single" w:sz="8" w:space="0" w:color="000000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333333"/>
          </w:tcPr>
          <w:p w14:paraId="23FE5C18" w14:textId="77777777" w:rsidR="0049350B" w:rsidRDefault="0049350B" w:rsidP="0049350B">
            <w:pPr>
              <w:spacing w:before="1" w:line="120" w:lineRule="exact"/>
              <w:rPr>
                <w:sz w:val="13"/>
                <w:szCs w:val="13"/>
              </w:rPr>
            </w:pPr>
          </w:p>
          <w:p w14:paraId="701FDB68" w14:textId="77777777" w:rsidR="0049350B" w:rsidRDefault="0049350B" w:rsidP="0049350B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se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n</w:t>
            </w:r>
          </w:p>
        </w:tc>
        <w:tc>
          <w:tcPr>
            <w:tcW w:w="7506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1312B0E" w14:textId="77777777" w:rsidR="0049350B" w:rsidRDefault="0049350B" w:rsidP="0049350B">
            <w:pPr>
              <w:spacing w:before="10"/>
              <w:ind w:left="9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80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BS13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us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g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x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-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h</w:t>
            </w:r>
          </w:p>
          <w:p w14:paraId="264D7EBF" w14:textId="77777777" w:rsidR="0049350B" w:rsidRDefault="0049350B" w:rsidP="0049350B">
            <w:pPr>
              <w:spacing w:line="180" w:lineRule="exact"/>
              <w:ind w:left="9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C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03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z w:val="17"/>
                <w:szCs w:val="17"/>
              </w:rPr>
              <w:t>4 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7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7</w:t>
            </w:r>
            <w:r>
              <w:rPr>
                <w:rFonts w:ascii="Arial" w:eastAsia="Arial" w:hAnsi="Arial" w:cs="Arial"/>
                <w:sz w:val="17"/>
                <w:szCs w:val="17"/>
              </w:rPr>
              <w:t>1 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K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ny</w:t>
            </w:r>
            <w:r>
              <w:rPr>
                <w:rFonts w:ascii="Arial" w:eastAsia="Arial" w:hAnsi="Arial" w:cs="Arial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p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3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14</w:t>
            </w:r>
            <w:r>
              <w:rPr>
                <w:rFonts w:ascii="Arial" w:eastAsia="Arial" w:hAnsi="Arial" w:cs="Arial"/>
                <w:sz w:val="17"/>
                <w:szCs w:val="17"/>
              </w:rPr>
              <w:t>A</w:t>
            </w:r>
          </w:p>
        </w:tc>
      </w:tr>
      <w:tr w:rsidR="0049350B" w14:paraId="10C5D3B2" w14:textId="77777777" w:rsidTr="0049350B">
        <w:trPr>
          <w:trHeight w:hRule="exact" w:val="498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333333"/>
          </w:tcPr>
          <w:p w14:paraId="0757B0DA" w14:textId="77777777" w:rsidR="0049350B" w:rsidRDefault="0049350B" w:rsidP="0049350B">
            <w:pPr>
              <w:spacing w:before="9" w:line="120" w:lineRule="exact"/>
              <w:rPr>
                <w:sz w:val="12"/>
                <w:szCs w:val="12"/>
              </w:rPr>
            </w:pPr>
          </w:p>
          <w:p w14:paraId="4A285C88" w14:textId="77777777" w:rsidR="0049350B" w:rsidRDefault="0049350B" w:rsidP="0049350B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qu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ire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b/>
                <w:color w:val="FFFFFF"/>
                <w:spacing w:val="-3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cti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n</w:t>
            </w:r>
          </w:p>
        </w:tc>
        <w:tc>
          <w:tcPr>
            <w:tcW w:w="7506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972B63C" w14:textId="77777777" w:rsidR="0049350B" w:rsidRDefault="0049350B" w:rsidP="0049350B">
            <w:pPr>
              <w:spacing w:before="3" w:line="180" w:lineRule="exact"/>
              <w:ind w:left="97" w:right="56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us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d M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CCB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f j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/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4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-r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il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CCB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</w:p>
        </w:tc>
      </w:tr>
      <w:tr w:rsidR="0049350B" w14:paraId="0B0953B2" w14:textId="77777777" w:rsidTr="0049350B">
        <w:trPr>
          <w:trHeight w:hRule="exact" w:val="533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545454"/>
          </w:tcPr>
          <w:p w14:paraId="10571A79" w14:textId="77777777" w:rsidR="0049350B" w:rsidRDefault="0049350B" w:rsidP="0049350B">
            <w:pPr>
              <w:spacing w:before="4" w:line="160" w:lineRule="exact"/>
              <w:rPr>
                <w:sz w:val="16"/>
                <w:szCs w:val="16"/>
              </w:rPr>
            </w:pPr>
          </w:p>
          <w:p w14:paraId="789F6061" w14:textId="77777777" w:rsidR="0049350B" w:rsidRDefault="0049350B" w:rsidP="0049350B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o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Ch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k</w:t>
            </w:r>
          </w:p>
        </w:tc>
        <w:tc>
          <w:tcPr>
            <w:tcW w:w="75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54173EF" w14:textId="77777777" w:rsidR="0049350B" w:rsidRDefault="0049350B" w:rsidP="0049350B">
            <w:pPr>
              <w:spacing w:before="71" w:line="180" w:lineRule="exact"/>
              <w:ind w:left="97" w:right="61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en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x 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th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 xml:space="preserve"> f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gs</w:t>
            </w:r>
            <w:r>
              <w:rPr>
                <w:rFonts w:ascii="Arial" w:eastAsia="Arial" w:hAnsi="Arial" w:cs="Arial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es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h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g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</w:tr>
    </w:tbl>
    <w:tbl>
      <w:tblPr>
        <w:tblpPr w:leftFromText="180" w:rightFromText="180" w:vertAnchor="text" w:horzAnchor="margin" w:tblpY="379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2"/>
        <w:gridCol w:w="7506"/>
      </w:tblGrid>
      <w:tr w:rsidR="0049350B" w14:paraId="3C1C1229" w14:textId="77777777" w:rsidTr="0049350B">
        <w:trPr>
          <w:trHeight w:hRule="exact" w:val="498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333333"/>
          </w:tcPr>
          <w:p w14:paraId="47E16B4D" w14:textId="77777777" w:rsidR="0049350B" w:rsidRDefault="0049350B" w:rsidP="0049350B">
            <w:pPr>
              <w:spacing w:before="1" w:line="120" w:lineRule="exact"/>
              <w:rPr>
                <w:sz w:val="13"/>
                <w:szCs w:val="13"/>
              </w:rPr>
            </w:pPr>
          </w:p>
          <w:p w14:paraId="2DDE4B0E" w14:textId="77777777" w:rsidR="0049350B" w:rsidRDefault="0049350B" w:rsidP="0049350B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se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n</w:t>
            </w:r>
          </w:p>
        </w:tc>
        <w:tc>
          <w:tcPr>
            <w:tcW w:w="7506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3F22902" w14:textId="77777777" w:rsidR="0049350B" w:rsidRDefault="0049350B" w:rsidP="0049350B">
            <w:pPr>
              <w:spacing w:before="3" w:line="180" w:lineRule="exact"/>
              <w:ind w:left="97" w:right="19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d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rs</w:t>
            </w:r>
            <w:r>
              <w:rPr>
                <w:rFonts w:ascii="Arial" w:eastAsia="Arial" w:hAnsi="Arial" w:cs="Arial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4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ve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ge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n 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ex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o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we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</w:tr>
      <w:tr w:rsidR="0049350B" w14:paraId="15CB1F8D" w14:textId="77777777" w:rsidTr="0049350B">
        <w:trPr>
          <w:trHeight w:hRule="exact" w:val="568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545454"/>
          </w:tcPr>
          <w:p w14:paraId="1BF17FF8" w14:textId="77777777" w:rsidR="0049350B" w:rsidRDefault="0049350B" w:rsidP="0049350B">
            <w:pPr>
              <w:spacing w:before="6" w:line="160" w:lineRule="exact"/>
              <w:rPr>
                <w:sz w:val="16"/>
                <w:szCs w:val="16"/>
              </w:rPr>
            </w:pPr>
          </w:p>
          <w:p w14:paraId="1AC7151A" w14:textId="77777777" w:rsidR="0049350B" w:rsidRDefault="0049350B" w:rsidP="0049350B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is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k</w:t>
            </w:r>
          </w:p>
        </w:tc>
        <w:tc>
          <w:tcPr>
            <w:tcW w:w="7506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62814F46" w14:textId="77777777" w:rsidR="0049350B" w:rsidRDefault="0049350B" w:rsidP="0049350B">
            <w:pPr>
              <w:spacing w:before="71" w:line="180" w:lineRule="exact"/>
              <w:ind w:left="97" w:right="27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-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(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K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g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)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pe</w:t>
            </w:r>
            <w:r>
              <w:rPr>
                <w:rFonts w:ascii="Arial" w:eastAsia="Arial" w:hAnsi="Arial" w:cs="Arial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>k</w:t>
            </w:r>
          </w:p>
        </w:tc>
      </w:tr>
      <w:tr w:rsidR="0049350B" w14:paraId="59C860D3" w14:textId="77777777" w:rsidTr="0049350B">
        <w:trPr>
          <w:trHeight w:hRule="exact" w:val="498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333333"/>
          </w:tcPr>
          <w:p w14:paraId="2C862603" w14:textId="77777777" w:rsidR="0049350B" w:rsidRDefault="0049350B" w:rsidP="0049350B">
            <w:pPr>
              <w:spacing w:before="1" w:line="120" w:lineRule="exact"/>
              <w:rPr>
                <w:sz w:val="13"/>
                <w:szCs w:val="13"/>
              </w:rPr>
            </w:pPr>
          </w:p>
          <w:p w14:paraId="316D0700" w14:textId="77777777" w:rsidR="0049350B" w:rsidRDefault="0049350B" w:rsidP="0049350B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qu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ire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b/>
                <w:color w:val="FFFFFF"/>
                <w:spacing w:val="-3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cti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n</w:t>
            </w:r>
          </w:p>
        </w:tc>
        <w:tc>
          <w:tcPr>
            <w:tcW w:w="7506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EB25089" w14:textId="77777777" w:rsidR="0049350B" w:rsidRDefault="0049350B" w:rsidP="0049350B">
            <w:pPr>
              <w:spacing w:before="3" w:line="180" w:lineRule="exact"/>
              <w:ind w:left="97" w:right="10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x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g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n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ir</w:t>
            </w:r>
            <w:r>
              <w:rPr>
                <w:rFonts w:ascii="Arial" w:eastAsia="Arial" w:hAnsi="Arial" w:cs="Arial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—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ll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ce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w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spacing w:val="3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-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</w:p>
        </w:tc>
      </w:tr>
      <w:tr w:rsidR="0049350B" w14:paraId="67754045" w14:textId="77777777" w:rsidTr="0049350B">
        <w:trPr>
          <w:trHeight w:hRule="exact" w:val="533"/>
        </w:trPr>
        <w:tc>
          <w:tcPr>
            <w:tcW w:w="26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545454"/>
          </w:tcPr>
          <w:p w14:paraId="77375C4F" w14:textId="77777777" w:rsidR="0049350B" w:rsidRDefault="0049350B" w:rsidP="0049350B">
            <w:pPr>
              <w:spacing w:before="6" w:line="160" w:lineRule="exact"/>
              <w:rPr>
                <w:sz w:val="16"/>
                <w:szCs w:val="16"/>
              </w:rPr>
            </w:pPr>
          </w:p>
          <w:p w14:paraId="21DD44DA" w14:textId="77777777" w:rsidR="0049350B" w:rsidRDefault="0049350B" w:rsidP="0049350B">
            <w:pPr>
              <w:ind w:lef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 xml:space="preserve">o 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Ch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z w:val="17"/>
                <w:szCs w:val="17"/>
              </w:rPr>
              <w:t>k</w:t>
            </w:r>
          </w:p>
        </w:tc>
        <w:tc>
          <w:tcPr>
            <w:tcW w:w="7506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0A7264D" w14:textId="77777777" w:rsidR="0049350B" w:rsidRDefault="0049350B" w:rsidP="0049350B">
            <w:pPr>
              <w:spacing w:before="71" w:line="180" w:lineRule="exact"/>
              <w:ind w:left="97" w:right="48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b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de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c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 xml:space="preserve"> 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ep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ce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on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an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z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</w:p>
        </w:tc>
      </w:tr>
    </w:tbl>
    <w:p w14:paraId="0D5E842C" w14:textId="4910E0E7" w:rsidR="00763A7E" w:rsidRDefault="00F027F6">
      <w:pPr>
        <w:spacing w:before="32"/>
        <w:ind w:left="140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5.</w:t>
      </w:r>
      <w:r w:rsidR="00291A6E">
        <w:rPr>
          <w:rFonts w:ascii="Arial" w:eastAsia="Arial" w:hAnsi="Arial" w:cs="Arial"/>
          <w:b/>
          <w:sz w:val="22"/>
          <w:szCs w:val="22"/>
        </w:rPr>
        <w:t>3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d</w:t>
      </w:r>
      <w:r>
        <w:rPr>
          <w:rFonts w:ascii="Arial" w:eastAsia="Arial" w:hAnsi="Arial" w:cs="Arial"/>
          <w:b/>
          <w:spacing w:val="-1"/>
          <w:sz w:val="22"/>
          <w:szCs w:val="22"/>
        </w:rPr>
        <w:t>g</w:t>
      </w:r>
      <w:r>
        <w:rPr>
          <w:rFonts w:ascii="Arial" w:eastAsia="Arial" w:hAnsi="Arial" w:cs="Arial"/>
          <w:b/>
          <w:sz w:val="22"/>
          <w:szCs w:val="22"/>
        </w:rPr>
        <w:t>e Fu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ro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2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hro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g</w:t>
      </w:r>
      <w:r>
        <w:rPr>
          <w:rFonts w:ascii="Arial" w:eastAsia="Arial" w:hAnsi="Arial" w:cs="Arial"/>
          <w:b/>
          <w:spacing w:val="-1"/>
          <w:sz w:val="22"/>
          <w:szCs w:val="22"/>
        </w:rPr>
        <w:t>h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 xml:space="preserve">t 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b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—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l</w:t>
      </w:r>
    </w:p>
    <w:p w14:paraId="1364C717" w14:textId="77777777" w:rsidR="0049350B" w:rsidRPr="0049350B" w:rsidRDefault="0049350B" w:rsidP="0049350B">
      <w:pPr>
        <w:rPr>
          <w:rFonts w:ascii="Arial" w:eastAsia="Arial" w:hAnsi="Arial" w:cs="Arial"/>
          <w:sz w:val="22"/>
          <w:szCs w:val="22"/>
        </w:rPr>
      </w:pPr>
    </w:p>
    <w:p w14:paraId="71A45541" w14:textId="77777777" w:rsidR="0049350B" w:rsidRPr="0049350B" w:rsidRDefault="0049350B" w:rsidP="0049350B">
      <w:pPr>
        <w:rPr>
          <w:rFonts w:ascii="Arial" w:eastAsia="Arial" w:hAnsi="Arial" w:cs="Arial"/>
          <w:sz w:val="22"/>
          <w:szCs w:val="22"/>
        </w:rPr>
      </w:pPr>
    </w:p>
    <w:p w14:paraId="45CC7D25" w14:textId="77777777" w:rsidR="0049350B" w:rsidRPr="0049350B" w:rsidRDefault="0049350B" w:rsidP="0049350B">
      <w:pPr>
        <w:rPr>
          <w:rFonts w:ascii="Arial" w:eastAsia="Arial" w:hAnsi="Arial" w:cs="Arial"/>
          <w:sz w:val="22"/>
          <w:szCs w:val="22"/>
        </w:rPr>
      </w:pPr>
    </w:p>
    <w:p w14:paraId="7F248501" w14:textId="78F47331" w:rsidR="0049350B" w:rsidRDefault="0049350B" w:rsidP="0049350B">
      <w:pPr>
        <w:spacing w:before="32" w:line="240" w:lineRule="exact"/>
        <w:ind w:left="1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position w:val="-1"/>
          <w:sz w:val="22"/>
          <w:szCs w:val="22"/>
        </w:rPr>
        <w:t>5.</w:t>
      </w:r>
      <w:r w:rsidR="00291A6E">
        <w:rPr>
          <w:rFonts w:ascii="Arial" w:eastAsia="Arial" w:hAnsi="Arial" w:cs="Arial"/>
          <w:b/>
          <w:position w:val="-1"/>
          <w:sz w:val="22"/>
          <w:szCs w:val="22"/>
        </w:rPr>
        <w:t>4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D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b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u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 xml:space="preserve">on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B</w:t>
      </w:r>
      <w:r>
        <w:rPr>
          <w:rFonts w:ascii="Arial" w:eastAsia="Arial" w:hAnsi="Arial" w:cs="Arial"/>
          <w:b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</w:rPr>
        <w:t>rds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S</w:t>
      </w:r>
      <w:r>
        <w:rPr>
          <w:rFonts w:ascii="Arial" w:eastAsia="Arial" w:hAnsi="Arial" w:cs="Arial"/>
          <w:b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v</w:t>
      </w:r>
      <w:r>
        <w:rPr>
          <w:rFonts w:ascii="Arial" w:eastAsia="Arial" w:hAnsi="Arial" w:cs="Arial"/>
          <w:b/>
          <w:position w:val="-1"/>
          <w:sz w:val="22"/>
          <w:szCs w:val="22"/>
        </w:rPr>
        <w:t>ere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l</w:t>
      </w:r>
      <w:r>
        <w:rPr>
          <w:rFonts w:ascii="Arial" w:eastAsia="Arial" w:hAnsi="Arial" w:cs="Arial"/>
          <w:b/>
          <w:position w:val="-1"/>
          <w:sz w:val="22"/>
          <w:szCs w:val="22"/>
        </w:rPr>
        <w:t>y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D</w:t>
      </w:r>
      <w:r>
        <w:rPr>
          <w:rFonts w:ascii="Arial" w:eastAsia="Arial" w:hAnsi="Arial" w:cs="Arial"/>
          <w:b/>
          <w:position w:val="-1"/>
          <w:sz w:val="22"/>
          <w:szCs w:val="22"/>
        </w:rPr>
        <w:t>ete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or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position w:val="-1"/>
          <w:sz w:val="22"/>
          <w:szCs w:val="22"/>
        </w:rPr>
        <w:t>ed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—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H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gh</w:t>
      </w:r>
    </w:p>
    <w:p w14:paraId="342B56DF" w14:textId="77777777" w:rsidR="0049350B" w:rsidRPr="0049350B" w:rsidRDefault="0049350B" w:rsidP="0049350B">
      <w:pPr>
        <w:rPr>
          <w:rFonts w:ascii="Arial" w:eastAsia="Arial" w:hAnsi="Arial" w:cs="Arial"/>
          <w:sz w:val="22"/>
          <w:szCs w:val="22"/>
        </w:rPr>
      </w:pPr>
    </w:p>
    <w:p w14:paraId="7E0BA6F3" w14:textId="77777777" w:rsidR="00985CFF" w:rsidRPr="0049350B" w:rsidRDefault="00985CFF" w:rsidP="0049350B">
      <w:pPr>
        <w:rPr>
          <w:rFonts w:ascii="Arial" w:eastAsia="Arial" w:hAnsi="Arial" w:cs="Arial"/>
          <w:sz w:val="22"/>
          <w:szCs w:val="22"/>
        </w:rPr>
        <w:sectPr w:rsidR="00985CFF" w:rsidRPr="0049350B">
          <w:type w:val="continuous"/>
          <w:pgSz w:w="11920" w:h="16840"/>
          <w:pgMar w:top="680" w:right="760" w:bottom="280" w:left="760" w:header="720" w:footer="720" w:gutter="0"/>
          <w:cols w:space="720"/>
        </w:sectPr>
      </w:pPr>
    </w:p>
    <w:p w14:paraId="718DCC7E" w14:textId="77777777" w:rsidR="00985CFF" w:rsidRDefault="00985CFF" w:rsidP="00985CFF">
      <w:pPr>
        <w:spacing w:before="21" w:line="320" w:lineRule="exact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5E734A91" w14:textId="085CF774" w:rsidR="00985CFF" w:rsidRDefault="00985CFF" w:rsidP="00985CFF">
      <w:pPr>
        <w:spacing w:before="21" w:line="320" w:lineRule="exact"/>
        <w:rPr>
          <w:rFonts w:ascii="Arial" w:eastAsia="Arial" w:hAnsi="Arial" w:cs="Arial"/>
          <w:sz w:val="30"/>
          <w:szCs w:val="3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 wp14:anchorId="7E6117C6" wp14:editId="438B25AA">
                <wp:simplePos x="0" y="0"/>
                <wp:positionH relativeFrom="page">
                  <wp:posOffset>553085</wp:posOffset>
                </wp:positionH>
                <wp:positionV relativeFrom="page">
                  <wp:posOffset>577850</wp:posOffset>
                </wp:positionV>
                <wp:extent cx="6455410" cy="0"/>
                <wp:effectExtent l="10160" t="15875" r="11430" b="12700"/>
                <wp:wrapNone/>
                <wp:docPr id="23869355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5410" cy="0"/>
                          <a:chOff x="871" y="910"/>
                          <a:chExt cx="10166" cy="0"/>
                        </a:xfrm>
                      </wpg:grpSpPr>
                      <wps:wsp>
                        <wps:cNvPr id="1828850861" name="Freeform 128"/>
                        <wps:cNvSpPr>
                          <a:spLocks/>
                        </wps:cNvSpPr>
                        <wps:spPr bwMode="auto">
                          <a:xfrm>
                            <a:off x="871" y="910"/>
                            <a:ext cx="10166" cy="0"/>
                          </a:xfrm>
                          <a:custGeom>
                            <a:avLst/>
                            <a:gdLst>
                              <a:gd name="T0" fmla="+- 0 871 871"/>
                              <a:gd name="T1" fmla="*/ T0 w 10166"/>
                              <a:gd name="T2" fmla="+- 0 11037 871"/>
                              <a:gd name="T3" fmla="*/ T2 w 101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66">
                                <a:moveTo>
                                  <a:pt x="0" y="0"/>
                                </a:moveTo>
                                <a:lnTo>
                                  <a:pt x="1016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E9A648" id="Group 2" o:spid="_x0000_s1026" style="position:absolute;margin-left:43.55pt;margin-top:45.5pt;width:508.3pt;height:0;z-index:-1504;mso-position-horizontal-relative:page;mso-position-vertical-relative:page" coordorigin="871,910" coordsize="1016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">
                <v:shape id="Freeform 128" o:spid="_x0000_s1027" style="position:absolute;left:871;top:910;width:10166;height:0;visibility:visible;mso-wrap-style:square;v-text-anchor:top" coordsize="101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" path="m,l10166,e" filled="f" strokeweight="1.06pt">
                  <v:path arrowok="t" o:connecttype="custom" o:connectlocs="0,0;10166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6DD9FAB1" wp14:editId="5DA19DE3">
                <wp:simplePos x="0" y="0"/>
                <wp:positionH relativeFrom="page">
                  <wp:posOffset>553085</wp:posOffset>
                </wp:positionH>
                <wp:positionV relativeFrom="paragraph">
                  <wp:posOffset>248285</wp:posOffset>
                </wp:positionV>
                <wp:extent cx="6455410" cy="0"/>
                <wp:effectExtent l="10160" t="10160" r="11430" b="8890"/>
                <wp:wrapNone/>
                <wp:docPr id="459302445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5410" cy="0"/>
                          <a:chOff x="871" y="391"/>
                          <a:chExt cx="10166" cy="0"/>
                        </a:xfrm>
                      </wpg:grpSpPr>
                      <wps:wsp>
                        <wps:cNvPr id="1674241481" name="Freeform 130"/>
                        <wps:cNvSpPr>
                          <a:spLocks/>
                        </wps:cNvSpPr>
                        <wps:spPr bwMode="auto">
                          <a:xfrm>
                            <a:off x="871" y="391"/>
                            <a:ext cx="10166" cy="0"/>
                          </a:xfrm>
                          <a:custGeom>
                            <a:avLst/>
                            <a:gdLst>
                              <a:gd name="T0" fmla="+- 0 871 871"/>
                              <a:gd name="T1" fmla="*/ T0 w 10166"/>
                              <a:gd name="T2" fmla="+- 0 11037 871"/>
                              <a:gd name="T3" fmla="*/ T2 w 101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66">
                                <a:moveTo>
                                  <a:pt x="0" y="0"/>
                                </a:moveTo>
                                <a:lnTo>
                                  <a:pt x="10166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118A96" id="Group 1" o:spid="_x0000_s1026" style="position:absolute;margin-left:43.55pt;margin-top:19.55pt;width:508.3pt;height:0;z-index:-753;mso-position-horizontal-relative:page" coordorigin="871,391" coordsize="1016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">
                <v:shape id="Freeform 130" o:spid="_x0000_s1027" style="position:absolute;left:871;top:391;width:10166;height:0;visibility:visible;mso-wrap-style:square;v-text-anchor:top" coordsize="101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" path="m,l10166,e" filled="f" strokeweight=".82pt">
                  <v:path arrowok="t" o:connecttype="custom" o:connectlocs="0,0;101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6</w:t>
      </w:r>
      <w:r>
        <w:rPr>
          <w:rFonts w:ascii="Arial" w:eastAsia="Arial" w:hAnsi="Arial" w:cs="Arial"/>
          <w:b/>
          <w:position w:val="-1"/>
          <w:sz w:val="30"/>
          <w:szCs w:val="30"/>
        </w:rPr>
        <w:t>.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position w:val="-1"/>
          <w:sz w:val="30"/>
          <w:szCs w:val="30"/>
        </w:rPr>
        <w:t>In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d</w:t>
      </w:r>
      <w:r>
        <w:rPr>
          <w:rFonts w:ascii="Arial" w:eastAsia="Arial" w:hAnsi="Arial" w:cs="Arial"/>
          <w:b/>
          <w:position w:val="-1"/>
          <w:sz w:val="30"/>
          <w:szCs w:val="30"/>
        </w:rPr>
        <w:t>ica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t</w:t>
      </w:r>
      <w:r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i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v</w:t>
      </w:r>
      <w:r>
        <w:rPr>
          <w:rFonts w:ascii="Arial" w:eastAsia="Arial" w:hAnsi="Arial" w:cs="Arial"/>
          <w:b/>
          <w:position w:val="-1"/>
          <w:sz w:val="30"/>
          <w:szCs w:val="30"/>
        </w:rPr>
        <w:t>e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position w:val="-1"/>
          <w:sz w:val="30"/>
          <w:szCs w:val="30"/>
        </w:rPr>
        <w:t>Pro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po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se</w:t>
      </w:r>
      <w:r>
        <w:rPr>
          <w:rFonts w:ascii="Arial" w:eastAsia="Arial" w:hAnsi="Arial" w:cs="Arial"/>
          <w:b/>
          <w:position w:val="-1"/>
          <w:sz w:val="30"/>
          <w:szCs w:val="30"/>
        </w:rPr>
        <w:t>d S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ys</w:t>
      </w:r>
      <w:r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t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e</w:t>
      </w:r>
      <w:r>
        <w:rPr>
          <w:rFonts w:ascii="Arial" w:eastAsia="Arial" w:hAnsi="Arial" w:cs="Arial"/>
          <w:b/>
          <w:position w:val="-1"/>
          <w:sz w:val="30"/>
          <w:szCs w:val="30"/>
        </w:rPr>
        <w:t>m S</w:t>
      </w:r>
      <w:r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i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ze</w:t>
      </w:r>
      <w:r>
        <w:rPr>
          <w:rFonts w:ascii="Arial" w:eastAsia="Arial" w:hAnsi="Arial" w:cs="Arial"/>
          <w:b/>
          <w:position w:val="-1"/>
          <w:sz w:val="30"/>
          <w:szCs w:val="30"/>
        </w:rPr>
        <w:t>s</w:t>
      </w:r>
    </w:p>
    <w:p w14:paraId="080076AB" w14:textId="77777777" w:rsidR="00985CFF" w:rsidRDefault="00985CFF" w:rsidP="00985CFF">
      <w:pPr>
        <w:spacing w:before="1" w:line="160" w:lineRule="exact"/>
        <w:rPr>
          <w:sz w:val="16"/>
          <w:szCs w:val="16"/>
        </w:rPr>
      </w:pPr>
    </w:p>
    <w:p w14:paraId="14D5375F" w14:textId="77777777" w:rsidR="00985CFF" w:rsidRDefault="00985CFF" w:rsidP="00985CFF">
      <w:pPr>
        <w:ind w:left="140" w:right="26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llo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op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se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s</w:t>
      </w:r>
      <w:r>
        <w:rPr>
          <w:rFonts w:ascii="Arial" w:eastAsia="Arial" w:hAnsi="Arial" w:cs="Arial"/>
          <w:spacing w:val="1"/>
          <w:sz w:val="18"/>
          <w:szCs w:val="18"/>
        </w:rPr>
        <w:t>ys</w:t>
      </w:r>
      <w:r>
        <w:rPr>
          <w:rFonts w:ascii="Arial" w:eastAsia="Arial" w:hAnsi="Arial" w:cs="Arial"/>
          <w:spacing w:val="-2"/>
          <w:sz w:val="18"/>
          <w:szCs w:val="18"/>
        </w:rPr>
        <w:t>te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iz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oa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as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sm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ER Pro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ene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im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la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ER Pro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1"/>
          <w:sz w:val="18"/>
          <w:szCs w:val="18"/>
        </w:rPr>
        <w:t xml:space="preserve"> 1</w:t>
      </w:r>
      <w:r>
        <w:rPr>
          <w:rFonts w:ascii="Arial" w:eastAsia="Arial" w:hAnsi="Arial" w:cs="Arial"/>
          <w:spacing w:val="-2"/>
          <w:sz w:val="18"/>
          <w:szCs w:val="18"/>
        </w:rPr>
        <w:t>9</w:t>
      </w:r>
      <w:r>
        <w:rPr>
          <w:rFonts w:ascii="Arial" w:eastAsia="Arial" w:hAnsi="Arial" w:cs="Arial"/>
          <w:sz w:val="18"/>
          <w:szCs w:val="18"/>
        </w:rPr>
        <w:t>7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Wp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PV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+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33</w:t>
      </w:r>
      <w:r>
        <w:rPr>
          <w:rFonts w:ascii="Arial" w:eastAsia="Arial" w:hAnsi="Arial" w:cs="Arial"/>
          <w:sz w:val="18"/>
          <w:szCs w:val="18"/>
        </w:rPr>
        <w:t>2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pacing w:val="-2"/>
          <w:sz w:val="18"/>
          <w:szCs w:val="18"/>
        </w:rPr>
        <w:t>W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L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+</w:t>
      </w:r>
      <w:r>
        <w:rPr>
          <w:rFonts w:ascii="Arial" w:eastAsia="Arial" w:hAnsi="Arial" w:cs="Arial"/>
          <w:spacing w:val="1"/>
          <w:sz w:val="18"/>
          <w:szCs w:val="18"/>
        </w:rPr>
        <w:t xml:space="preserve"> 16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nve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be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w r</w:t>
      </w:r>
      <w:r>
        <w:rPr>
          <w:rFonts w:ascii="Arial" w:eastAsia="Arial" w:hAnsi="Arial" w:cs="Arial"/>
          <w:spacing w:val="1"/>
          <w:sz w:val="18"/>
          <w:szCs w:val="18"/>
        </w:rPr>
        <w:t>ep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es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ts 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sz w:val="18"/>
          <w:szCs w:val="18"/>
        </w:rPr>
        <w:t>imp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ex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nk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id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ve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zin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ag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ei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wn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si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ndi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y </w:t>
      </w:r>
      <w:r>
        <w:rPr>
          <w:rFonts w:ascii="Arial" w:eastAsia="Arial" w:hAnsi="Arial" w:cs="Arial"/>
          <w:spacing w:val="1"/>
          <w:sz w:val="18"/>
          <w:szCs w:val="18"/>
        </w:rPr>
        <w:t>va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j</w:t>
      </w:r>
      <w:r>
        <w:rPr>
          <w:rFonts w:ascii="Arial" w:eastAsia="Arial" w:hAnsi="Arial" w:cs="Arial"/>
          <w:spacing w:val="1"/>
          <w:sz w:val="18"/>
          <w:szCs w:val="18"/>
        </w:rPr>
        <w:t>us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on</w:t>
      </w:r>
      <w:r>
        <w:rPr>
          <w:rFonts w:ascii="Arial" w:eastAsia="Arial" w:hAnsi="Arial" w:cs="Arial"/>
          <w:sz w:val="18"/>
          <w:szCs w:val="18"/>
        </w:rPr>
        <w:t>.</w:t>
      </w:r>
    </w:p>
    <w:p w14:paraId="52B9E24C" w14:textId="77777777" w:rsidR="00985CFF" w:rsidRDefault="00985CFF" w:rsidP="00985CFF">
      <w:pPr>
        <w:spacing w:line="200" w:lineRule="exact"/>
      </w:pPr>
    </w:p>
    <w:p w14:paraId="402B4C96" w14:textId="77777777" w:rsidR="00985CFF" w:rsidRDefault="00985CFF" w:rsidP="00985CFF">
      <w:pPr>
        <w:spacing w:before="9" w:line="240" w:lineRule="exact"/>
        <w:rPr>
          <w:sz w:val="24"/>
          <w:szCs w:val="24"/>
        </w:rPr>
      </w:pPr>
    </w:p>
    <w:p w14:paraId="5825DB33" w14:textId="77777777" w:rsidR="00985CFF" w:rsidRDefault="00985CFF" w:rsidP="00985CFF">
      <w:pPr>
        <w:spacing w:line="240" w:lineRule="exact"/>
        <w:ind w:left="1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position w:val="-1"/>
          <w:sz w:val="22"/>
          <w:szCs w:val="22"/>
        </w:rPr>
        <w:t>6.1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</w:rPr>
        <w:t>w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l</w:t>
      </w:r>
      <w:r>
        <w:rPr>
          <w:rFonts w:ascii="Arial" w:eastAsia="Arial" w:hAnsi="Arial" w:cs="Arial"/>
          <w:b/>
          <w:position w:val="-1"/>
          <w:sz w:val="22"/>
          <w:szCs w:val="22"/>
        </w:rPr>
        <w:t>ar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P</w:t>
      </w:r>
      <w:r>
        <w:rPr>
          <w:rFonts w:ascii="Arial" w:eastAsia="Arial" w:hAnsi="Arial" w:cs="Arial"/>
          <w:b/>
          <w:position w:val="-1"/>
          <w:sz w:val="22"/>
          <w:szCs w:val="22"/>
        </w:rPr>
        <w:t>V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position w:val="-1"/>
          <w:sz w:val="22"/>
          <w:szCs w:val="22"/>
        </w:rPr>
        <w:t>ay —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1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0</w:t>
      </w:r>
      <w:r>
        <w:rPr>
          <w:rFonts w:ascii="Arial" w:eastAsia="Arial" w:hAnsi="Arial" w:cs="Arial"/>
          <w:b/>
          <w:position w:val="-1"/>
          <w:sz w:val="22"/>
          <w:szCs w:val="22"/>
        </w:rPr>
        <w:t>7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position w:val="-1"/>
          <w:sz w:val="22"/>
          <w:szCs w:val="22"/>
        </w:rPr>
        <w:t>kWp</w:t>
      </w:r>
      <w:proofErr w:type="spellEnd"/>
      <w:r>
        <w:rPr>
          <w:rFonts w:ascii="Arial" w:eastAsia="Arial" w:hAnsi="Arial" w:cs="Arial"/>
          <w:b/>
          <w:spacing w:val="-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G</w:t>
      </w:r>
      <w:r>
        <w:rPr>
          <w:rFonts w:ascii="Arial" w:eastAsia="Arial" w:hAnsi="Arial" w:cs="Arial"/>
          <w:b/>
          <w:position w:val="-1"/>
          <w:sz w:val="22"/>
          <w:szCs w:val="22"/>
        </w:rPr>
        <w:t>rou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position w:val="-1"/>
          <w:sz w:val="22"/>
          <w:szCs w:val="22"/>
        </w:rPr>
        <w:t>d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M</w:t>
      </w:r>
      <w:r>
        <w:rPr>
          <w:rFonts w:ascii="Arial" w:eastAsia="Arial" w:hAnsi="Arial" w:cs="Arial"/>
          <w:b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u</w:t>
      </w:r>
      <w:r>
        <w:rPr>
          <w:rFonts w:ascii="Arial" w:eastAsia="Arial" w:hAnsi="Arial" w:cs="Arial"/>
          <w:b/>
          <w:position w:val="-1"/>
          <w:sz w:val="22"/>
          <w:szCs w:val="22"/>
        </w:rPr>
        <w:t>nt</w:t>
      </w:r>
    </w:p>
    <w:p w14:paraId="3F572305" w14:textId="77777777" w:rsidR="00985CFF" w:rsidRDefault="00985CFF" w:rsidP="00985CFF">
      <w:pPr>
        <w:spacing w:before="9" w:line="40" w:lineRule="exact"/>
        <w:rPr>
          <w:sz w:val="4"/>
          <w:szCs w:val="4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1"/>
        <w:gridCol w:w="7107"/>
      </w:tblGrid>
      <w:tr w:rsidR="00985CFF" w14:paraId="3AF27909" w14:textId="77777777" w:rsidTr="00C72C21">
        <w:trPr>
          <w:trHeight w:hRule="exact" w:val="316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0CE75B73" w14:textId="77777777" w:rsidR="00985CFF" w:rsidRDefault="00985CFF" w:rsidP="00C72C21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DC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ys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ity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2ABFC15" w14:textId="77777777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</w:p>
        </w:tc>
      </w:tr>
      <w:tr w:rsidR="00985CFF" w14:paraId="43116069" w14:textId="77777777" w:rsidTr="00C72C21">
        <w:trPr>
          <w:trHeight w:hRule="exact" w:val="589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31A2C15" w14:textId="77777777" w:rsidR="00985CFF" w:rsidRDefault="00985CFF" w:rsidP="00C72C21">
            <w:pPr>
              <w:spacing w:before="7" w:line="120" w:lineRule="exact"/>
              <w:rPr>
                <w:sz w:val="13"/>
                <w:szCs w:val="13"/>
              </w:rPr>
            </w:pPr>
          </w:p>
          <w:p w14:paraId="1E19E4FE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Ty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6272A310" w14:textId="77777777" w:rsidR="00985CFF" w:rsidRDefault="00985CFF" w:rsidP="00C72C21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63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C,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cel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e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≥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≥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V,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68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14:paraId="62E695E5" w14:textId="77777777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IEC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6121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</w:p>
        </w:tc>
      </w:tr>
      <w:tr w:rsidR="00985CFF" w14:paraId="34972EE9" w14:textId="77777777" w:rsidTr="00C72C21">
        <w:trPr>
          <w:trHeight w:hRule="exact" w:val="316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0CAC7D68" w14:textId="77777777" w:rsidR="00985CFF" w:rsidRDefault="00985CFF" w:rsidP="00C72C21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ty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053A96A" w14:textId="77777777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17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</w:tr>
      <w:tr w:rsidR="00985CFF" w14:paraId="7D8E7E76" w14:textId="77777777" w:rsidTr="00C72C21">
        <w:trPr>
          <w:trHeight w:hRule="exact" w:val="592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6EF6D99" w14:textId="77777777" w:rsidR="00985CFF" w:rsidRDefault="00985CFF" w:rsidP="00C72C21">
            <w:pPr>
              <w:spacing w:before="7" w:line="120" w:lineRule="exact"/>
              <w:rPr>
                <w:sz w:val="13"/>
                <w:szCs w:val="13"/>
              </w:rPr>
            </w:pPr>
          </w:p>
          <w:p w14:paraId="4A4C4EF6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String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fi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ur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6C7E1F09" w14:textId="77777777" w:rsidR="00985CFF" w:rsidRDefault="00985CFF" w:rsidP="00C72C21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91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000</w:t>
            </w: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</w:p>
          <w:p w14:paraId="3D799D26" w14:textId="77777777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inve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t)</w:t>
            </w:r>
          </w:p>
        </w:tc>
      </w:tr>
      <w:tr w:rsidR="00985CFF" w14:paraId="1DDF0E8C" w14:textId="77777777" w:rsidTr="00C72C21">
        <w:trPr>
          <w:trHeight w:hRule="exact" w:val="314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5E9675E4" w14:textId="77777777" w:rsidR="00985CFF" w:rsidRDefault="00985CFF" w:rsidP="00C72C21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ray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Area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D35A3F0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5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z w:val="18"/>
                <w:szCs w:val="18"/>
              </w:rPr>
              <w:t>²</w:t>
            </w:r>
          </w:p>
        </w:tc>
      </w:tr>
      <w:tr w:rsidR="00985CFF" w14:paraId="2CADDE84" w14:textId="77777777" w:rsidTr="00C72C21">
        <w:trPr>
          <w:trHeight w:hRule="exact" w:val="592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13DDAF7" w14:textId="77777777" w:rsidR="00985CFF" w:rsidRDefault="00985CFF" w:rsidP="00C72C21">
            <w:pPr>
              <w:spacing w:before="7" w:line="120" w:lineRule="exact"/>
              <w:rPr>
                <w:sz w:val="13"/>
                <w:szCs w:val="13"/>
              </w:rPr>
            </w:pPr>
          </w:p>
          <w:p w14:paraId="0D0601DC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Stru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ture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3A821D61" w14:textId="77777777" w:rsidR="00985CFF" w:rsidRDefault="00985CFF" w:rsidP="00C72C21">
            <w:pPr>
              <w:spacing w:before="71" w:line="200" w:lineRule="exact"/>
              <w:ind w:left="100" w:right="3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ix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-t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°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–25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°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ho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</w:p>
        </w:tc>
      </w:tr>
      <w:tr w:rsidR="00985CFF" w14:paraId="4589C34A" w14:textId="77777777" w:rsidTr="00C72C21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253E4459" w14:textId="77777777" w:rsidR="00985CFF" w:rsidRDefault="00985CFF" w:rsidP="00C72C21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Ann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ld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0D0CE5E" w14:textId="77777777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160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yea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uiv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fu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.2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²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I)</w:t>
            </w:r>
          </w:p>
        </w:tc>
      </w:tr>
      <w:tr w:rsidR="00985CFF" w14:paraId="69577A3D" w14:textId="77777777" w:rsidTr="00C72C21">
        <w:trPr>
          <w:trHeight w:hRule="exact" w:val="383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115D13D" w14:textId="77777777" w:rsidR="00985CFF" w:rsidRDefault="00985CFF" w:rsidP="00C72C21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/AC Rat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D08E574" w14:textId="77777777" w:rsidR="00985CFF" w:rsidRDefault="00985CFF" w:rsidP="00C72C21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h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</w:tc>
      </w:tr>
      <w:tr w:rsidR="00985CFF" w14:paraId="07A22CEF" w14:textId="77777777" w:rsidTr="00C72C21">
        <w:trPr>
          <w:trHeight w:hRule="exact" w:val="522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5BF973F7" w14:textId="77777777" w:rsidR="00985CFF" w:rsidRDefault="00985CFF" w:rsidP="00C72C21">
            <w:pPr>
              <w:spacing w:before="9" w:line="120" w:lineRule="exact"/>
              <w:rPr>
                <w:sz w:val="13"/>
                <w:szCs w:val="13"/>
              </w:rPr>
            </w:pPr>
          </w:p>
          <w:p w14:paraId="0BE2A399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is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0AAE865" w14:textId="77777777" w:rsidR="00985CFF" w:rsidRDefault="00985CFF" w:rsidP="00C72C21">
            <w:pPr>
              <w:spacing w:before="2" w:line="200" w:lineRule="exact"/>
              <w:ind w:left="100" w:right="3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591</w:t>
            </w:r>
            <w:r>
              <w:rPr>
                <w:rFonts w:ascii="Arial" w:eastAsia="Arial" w:hAnsi="Arial" w:cs="Arial"/>
                <w:sz w:val="18"/>
                <w:szCs w:val="18"/>
              </w:rPr>
              <w:t>.5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÷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÷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z w:val="18"/>
                <w:szCs w:val="18"/>
              </w:rPr>
              <w:t>w +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9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.1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ex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z w:val="18"/>
                <w:szCs w:val="18"/>
              </w:rPr>
              <w:t>.1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</w:p>
        </w:tc>
      </w:tr>
    </w:tbl>
    <w:p w14:paraId="73A26FD0" w14:textId="77777777" w:rsidR="00985CFF" w:rsidRDefault="00985CFF" w:rsidP="00985CFF">
      <w:pPr>
        <w:spacing w:line="200" w:lineRule="exact"/>
      </w:pPr>
    </w:p>
    <w:p w14:paraId="39A87819" w14:textId="77777777" w:rsidR="00985CFF" w:rsidRDefault="00985CFF" w:rsidP="00985CFF">
      <w:pPr>
        <w:spacing w:before="14" w:line="200" w:lineRule="exact"/>
      </w:pPr>
    </w:p>
    <w:p w14:paraId="0F14228A" w14:textId="77777777" w:rsidR="00985CFF" w:rsidRDefault="00985CFF" w:rsidP="00985CFF">
      <w:pPr>
        <w:spacing w:before="32" w:line="240" w:lineRule="exact"/>
        <w:ind w:left="1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position w:val="-1"/>
          <w:sz w:val="22"/>
          <w:szCs w:val="22"/>
        </w:rPr>
        <w:t>6.2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v</w:t>
      </w:r>
      <w:r>
        <w:rPr>
          <w:rFonts w:ascii="Arial" w:eastAsia="Arial" w:hAnsi="Arial" w:cs="Arial"/>
          <w:b/>
          <w:position w:val="-1"/>
          <w:sz w:val="22"/>
          <w:szCs w:val="22"/>
        </w:rPr>
        <w:t>er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</w:rPr>
        <w:t>r —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</w:rPr>
        <w:t>w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D</w:t>
      </w:r>
      <w:r>
        <w:rPr>
          <w:rFonts w:ascii="Arial" w:eastAsia="Arial" w:hAnsi="Arial" w:cs="Arial"/>
          <w:b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y</w:t>
      </w:r>
      <w:r>
        <w:rPr>
          <w:rFonts w:ascii="Arial" w:eastAsia="Arial" w:hAnsi="Arial" w:cs="Arial"/>
          <w:b/>
          <w:position w:val="-1"/>
          <w:sz w:val="22"/>
          <w:szCs w:val="22"/>
        </w:rPr>
        <w:t>e S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U</w:t>
      </w:r>
      <w:r>
        <w:rPr>
          <w:rFonts w:ascii="Arial" w:eastAsia="Arial" w:hAnsi="Arial" w:cs="Arial"/>
          <w:b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-</w:t>
      </w:r>
      <w:r>
        <w:rPr>
          <w:rFonts w:ascii="Arial" w:eastAsia="Arial" w:hAnsi="Arial" w:cs="Arial"/>
          <w:b/>
          <w:position w:val="-1"/>
          <w:sz w:val="22"/>
          <w:szCs w:val="22"/>
        </w:rPr>
        <w:t>80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K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-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G</w:t>
      </w:r>
      <w:r>
        <w:rPr>
          <w:rFonts w:ascii="Arial" w:eastAsia="Arial" w:hAnsi="Arial" w:cs="Arial"/>
          <w:b/>
          <w:position w:val="-1"/>
          <w:sz w:val="22"/>
          <w:szCs w:val="22"/>
        </w:rPr>
        <w:t>0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1HP</w:t>
      </w:r>
      <w:r>
        <w:rPr>
          <w:rFonts w:ascii="Arial" w:eastAsia="Arial" w:hAnsi="Arial" w:cs="Arial"/>
          <w:b/>
          <w:position w:val="-1"/>
          <w:sz w:val="22"/>
          <w:szCs w:val="22"/>
        </w:rPr>
        <w:t>3</w:t>
      </w:r>
    </w:p>
    <w:p w14:paraId="127DB83D" w14:textId="77777777" w:rsidR="00985CFF" w:rsidRDefault="00985CFF" w:rsidP="00985CFF">
      <w:pPr>
        <w:spacing w:before="9" w:line="40" w:lineRule="exact"/>
        <w:rPr>
          <w:sz w:val="4"/>
          <w:szCs w:val="4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1"/>
        <w:gridCol w:w="7107"/>
      </w:tblGrid>
      <w:tr w:rsidR="00985CFF" w14:paraId="4A5DAC86" w14:textId="77777777" w:rsidTr="00C72C21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7C11C729" w14:textId="77777777" w:rsidR="00985CFF" w:rsidRDefault="00985CFF" w:rsidP="00C72C21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Prop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ose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1126947" w14:textId="77777777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SUN-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80</w:t>
            </w:r>
            <w:r>
              <w:rPr>
                <w:rFonts w:ascii="Arial" w:eastAsia="Arial" w:hAnsi="Arial" w:cs="Arial"/>
                <w:sz w:val="18"/>
                <w:szCs w:val="18"/>
              </w:rPr>
              <w:t>K-S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985CFF" w14:paraId="47EF5387" w14:textId="77777777" w:rsidTr="00C72C21">
        <w:trPr>
          <w:trHeight w:hRule="exact" w:val="385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6B06175" w14:textId="77777777" w:rsidR="00985CFF" w:rsidRDefault="00985CFF" w:rsidP="00C72C21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Rat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Power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379771A3" w14:textId="77777777" w:rsidR="00985CFF" w:rsidRDefault="00985CFF" w:rsidP="00C72C21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3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00</w:t>
            </w:r>
            <w:r>
              <w:rPr>
                <w:rFonts w:ascii="Arial" w:eastAsia="Arial" w:hAnsi="Arial" w:cs="Arial"/>
                <w:sz w:val="18"/>
                <w:szCs w:val="18"/>
              </w:rPr>
              <w:t>V /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Hz</w:t>
            </w:r>
          </w:p>
        </w:tc>
      </w:tr>
      <w:tr w:rsidR="00985CFF" w14:paraId="0FF89E75" w14:textId="77777777" w:rsidTr="00C72C21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3644FAA" w14:textId="77777777" w:rsidR="00985CFF" w:rsidRDefault="00985CFF" w:rsidP="00C72C21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PPT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ls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A50FCA1" w14:textId="77777777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z w:val="18"/>
                <w:szCs w:val="18"/>
              </w:rPr>
              <w:t>PPT</w:t>
            </w:r>
          </w:p>
        </w:tc>
      </w:tr>
      <w:tr w:rsidR="00985CFF" w14:paraId="0A78C66D" w14:textId="77777777" w:rsidTr="00C72C21">
        <w:trPr>
          <w:trHeight w:hRule="exact" w:val="386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FE3AC9E" w14:textId="77777777" w:rsidR="00985CFF" w:rsidRDefault="00985CFF" w:rsidP="00C72C21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DC 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 V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ge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6C62197D" w14:textId="77777777" w:rsidR="00985CFF" w:rsidRDefault="00985CFF" w:rsidP="00C72C21">
            <w:pPr>
              <w:spacing w:before="68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DC</w:t>
            </w:r>
          </w:p>
        </w:tc>
      </w:tr>
      <w:tr w:rsidR="00985CFF" w14:paraId="68A6C4FB" w14:textId="77777777" w:rsidTr="00C72C21">
        <w:trPr>
          <w:trHeight w:hRule="exact" w:val="31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5660FA5F" w14:textId="77777777" w:rsidR="00985CFF" w:rsidRDefault="00985CFF" w:rsidP="00C72C21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Batt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171DFE2" w14:textId="77777777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RS4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-Fi</w:t>
            </w:r>
          </w:p>
        </w:tc>
      </w:tr>
      <w:tr w:rsidR="00985CFF" w14:paraId="3E10257A" w14:textId="77777777" w:rsidTr="00C72C21">
        <w:trPr>
          <w:trHeight w:hRule="exact" w:val="383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0DFAFE4" w14:textId="77777777" w:rsidR="00985CFF" w:rsidRDefault="00985CFF" w:rsidP="00C72C21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Prot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006BAE73" w14:textId="77777777" w:rsidR="00985CFF" w:rsidRDefault="00985CFF" w:rsidP="00C72C21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</w:tr>
      <w:tr w:rsidR="00985CFF" w14:paraId="2717AF25" w14:textId="77777777" w:rsidTr="00C72C21">
        <w:trPr>
          <w:trHeight w:hRule="exact" w:val="522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0C7A9FE7" w14:textId="77777777" w:rsidR="00985CFF" w:rsidRDefault="00985CFF" w:rsidP="00C72C21">
            <w:pPr>
              <w:spacing w:before="6" w:line="120" w:lineRule="exact"/>
              <w:rPr>
                <w:sz w:val="13"/>
                <w:szCs w:val="13"/>
              </w:rPr>
            </w:pPr>
          </w:p>
          <w:p w14:paraId="5755130B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nve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rter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5C87AB0" w14:textId="77777777" w:rsidR="00985CFF" w:rsidRDefault="00985CFF" w:rsidP="00C72C21">
            <w:pPr>
              <w:spacing w:before="2" w:line="200" w:lineRule="exact"/>
              <w:ind w:left="100" w:right="1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SUN-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80</w:t>
            </w:r>
            <w:r>
              <w:rPr>
                <w:rFonts w:ascii="Arial" w:eastAsia="Arial" w:hAnsi="Arial" w:cs="Arial"/>
                <w:sz w:val="18"/>
                <w:szCs w:val="18"/>
              </w:rPr>
              <w:t>K-S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02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-EU-E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bj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</w:p>
        </w:tc>
      </w:tr>
      <w:tr w:rsidR="00985CFF" w14:paraId="0AD5B816" w14:textId="77777777" w:rsidTr="00C72C21">
        <w:trPr>
          <w:trHeight w:hRule="exact" w:val="348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2A6E5FF" w14:textId="77777777" w:rsidR="00985CFF" w:rsidRDefault="00985CFF" w:rsidP="00C72C21">
            <w:pPr>
              <w:spacing w:before="34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is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7D25362" w14:textId="77777777" w:rsidR="00985CFF" w:rsidRDefault="00985CFF" w:rsidP="00C72C21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~8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W)</w:t>
            </w:r>
          </w:p>
        </w:tc>
      </w:tr>
    </w:tbl>
    <w:p w14:paraId="4403E388" w14:textId="77777777" w:rsidR="00985CFF" w:rsidRDefault="00985CFF" w:rsidP="00985CFF">
      <w:pPr>
        <w:spacing w:line="200" w:lineRule="exact"/>
      </w:pPr>
    </w:p>
    <w:p w14:paraId="643CB371" w14:textId="77777777" w:rsidR="00985CFF" w:rsidRDefault="00985CFF" w:rsidP="00985CFF">
      <w:pPr>
        <w:spacing w:before="14" w:line="200" w:lineRule="exact"/>
      </w:pPr>
    </w:p>
    <w:p w14:paraId="07BCEA7E" w14:textId="77777777" w:rsidR="00985CFF" w:rsidRDefault="00985CFF" w:rsidP="00985CFF">
      <w:pPr>
        <w:spacing w:before="32"/>
        <w:ind w:left="1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6.3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ery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E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 xml:space="preserve">rgy 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g</w:t>
      </w:r>
      <w:r>
        <w:rPr>
          <w:rFonts w:ascii="Arial" w:eastAsia="Arial" w:hAnsi="Arial" w:cs="Arial"/>
          <w:b/>
          <w:sz w:val="22"/>
          <w:szCs w:val="22"/>
        </w:rPr>
        <w:t>e Sy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em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—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R</w:t>
      </w:r>
      <w:r>
        <w:rPr>
          <w:rFonts w:ascii="Arial" w:eastAsia="Arial" w:hAnsi="Arial" w:cs="Arial"/>
          <w:b/>
          <w:sz w:val="22"/>
          <w:szCs w:val="22"/>
        </w:rPr>
        <w:t>et</w:t>
      </w:r>
      <w:r>
        <w:rPr>
          <w:rFonts w:ascii="Arial" w:eastAsia="Arial" w:hAnsi="Arial" w:cs="Arial"/>
          <w:b/>
          <w:spacing w:val="-2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n 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xis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ng 1</w:t>
      </w:r>
      <w:r>
        <w:rPr>
          <w:rFonts w:ascii="Arial" w:eastAsia="Arial" w:hAnsi="Arial" w:cs="Arial"/>
          <w:b/>
          <w:spacing w:val="-1"/>
          <w:sz w:val="22"/>
          <w:szCs w:val="22"/>
        </w:rPr>
        <w:t>8</w:t>
      </w:r>
      <w:r>
        <w:rPr>
          <w:rFonts w:ascii="Arial" w:eastAsia="Arial" w:hAnsi="Arial" w:cs="Arial"/>
          <w:b/>
          <w:spacing w:val="-3"/>
          <w:sz w:val="22"/>
          <w:szCs w:val="22"/>
        </w:rPr>
        <w:t>4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32 </w:t>
      </w:r>
      <w:r>
        <w:rPr>
          <w:rFonts w:ascii="Arial" w:eastAsia="Arial" w:hAnsi="Arial" w:cs="Arial"/>
          <w:b/>
          <w:spacing w:val="-3"/>
          <w:sz w:val="22"/>
          <w:szCs w:val="22"/>
        </w:rPr>
        <w:t>k</w:t>
      </w:r>
      <w:r>
        <w:rPr>
          <w:rFonts w:ascii="Arial" w:eastAsia="Arial" w:hAnsi="Arial" w:cs="Arial"/>
          <w:b/>
          <w:sz w:val="22"/>
          <w:szCs w:val="22"/>
        </w:rPr>
        <w:t>Wh</w:t>
      </w:r>
    </w:p>
    <w:p w14:paraId="757CA196" w14:textId="77777777" w:rsidR="00985CFF" w:rsidRDefault="00985CFF" w:rsidP="00985CFF">
      <w:pPr>
        <w:spacing w:before="4" w:line="40" w:lineRule="exact"/>
        <w:rPr>
          <w:sz w:val="4"/>
          <w:szCs w:val="4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1"/>
        <w:gridCol w:w="7107"/>
      </w:tblGrid>
      <w:tr w:rsidR="00985CFF" w14:paraId="68A96BD4" w14:textId="77777777" w:rsidTr="00C72C21">
        <w:trPr>
          <w:trHeight w:hRule="exact" w:val="316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94FF213" w14:textId="77777777" w:rsidR="00985CFF" w:rsidRDefault="00985CFF" w:rsidP="00C72C21">
            <w:pPr>
              <w:spacing w:before="33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BESS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B06A30A" w14:textId="77777777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18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Wh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165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DoD)</w:t>
            </w:r>
          </w:p>
        </w:tc>
      </w:tr>
      <w:tr w:rsidR="00985CFF" w14:paraId="6857C3C6" w14:textId="77777777" w:rsidTr="00C72C21">
        <w:trPr>
          <w:trHeight w:hRule="exact" w:val="589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69AA2DF" w14:textId="77777777" w:rsidR="00985CFF" w:rsidRDefault="00985CFF" w:rsidP="00C72C21">
            <w:pPr>
              <w:spacing w:before="7" w:line="120" w:lineRule="exact"/>
              <w:rPr>
                <w:sz w:val="13"/>
                <w:szCs w:val="13"/>
              </w:rPr>
            </w:pPr>
          </w:p>
          <w:p w14:paraId="35670C58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Batt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em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try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4D5162CF" w14:textId="77777777" w:rsidR="00985CFF" w:rsidRDefault="00985CFF" w:rsidP="00C72C21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&gt;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80</w:t>
            </w:r>
            <w:r>
              <w:rPr>
                <w:rFonts w:ascii="Arial" w:eastAsia="Arial" w:hAnsi="Arial" w:cs="Arial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ty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-t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</w:p>
          <w:p w14:paraId="46488D0B" w14:textId="77777777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≥9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</w:tc>
      </w:tr>
      <w:tr w:rsidR="00985CFF" w14:paraId="78CB236E" w14:textId="77777777" w:rsidTr="00C72C21">
        <w:trPr>
          <w:trHeight w:hRule="exact" w:val="523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09FE6889" w14:textId="77777777" w:rsidR="00985CFF" w:rsidRDefault="00985CFF" w:rsidP="00C72C21">
            <w:pPr>
              <w:spacing w:before="7" w:line="120" w:lineRule="exact"/>
              <w:rPr>
                <w:sz w:val="13"/>
                <w:szCs w:val="13"/>
              </w:rPr>
            </w:pPr>
          </w:p>
          <w:p w14:paraId="7FFD0EEE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Nig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 Duty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ys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A32C563" w14:textId="77777777" w:rsidR="00985CFF" w:rsidRDefault="00985CFF" w:rsidP="00C72C21">
            <w:pPr>
              <w:ind w:left="100" w:right="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–06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:0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) =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~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z w:val="18"/>
                <w:szCs w:val="18"/>
              </w:rPr>
              <w:t>.4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Wh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eq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ex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65</w:t>
            </w:r>
            <w:r>
              <w:rPr>
                <w:rFonts w:ascii="Arial" w:eastAsia="Arial" w:hAnsi="Arial" w:cs="Arial"/>
                <w:sz w:val="18"/>
                <w:szCs w:val="18"/>
              </w:rPr>
              <w:t>.9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usa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~3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</w:tc>
      </w:tr>
      <w:tr w:rsidR="00985CFF" w14:paraId="0C5A2404" w14:textId="77777777" w:rsidTr="00C72C21">
        <w:trPr>
          <w:trHeight w:hRule="exact" w:val="592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41B2335" w14:textId="77777777" w:rsidR="00985CFF" w:rsidRDefault="00985CFF" w:rsidP="00C72C21">
            <w:pPr>
              <w:spacing w:before="7" w:line="120" w:lineRule="exact"/>
              <w:rPr>
                <w:sz w:val="13"/>
                <w:szCs w:val="13"/>
              </w:rPr>
            </w:pPr>
          </w:p>
          <w:p w14:paraId="40225FA0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BESS Con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on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01BB5FE2" w14:textId="77777777" w:rsidR="00985CFF" w:rsidRDefault="00985CFF" w:rsidP="00C72C21">
            <w:pPr>
              <w:spacing w:before="72" w:line="200" w:lineRule="exact"/>
              <w:ind w:left="100" w:right="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oo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ode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oo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qui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dia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re 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</w:p>
        </w:tc>
      </w:tr>
      <w:tr w:rsidR="00985CFF" w14:paraId="36C0D087" w14:textId="77777777" w:rsidTr="00C72C21">
        <w:trPr>
          <w:trHeight w:hRule="exact" w:val="520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792468CC" w14:textId="77777777" w:rsidR="00985CFF" w:rsidRDefault="00985CFF" w:rsidP="00C72C21">
            <w:pPr>
              <w:spacing w:before="6" w:line="120" w:lineRule="exact"/>
              <w:rPr>
                <w:sz w:val="13"/>
                <w:szCs w:val="13"/>
              </w:rPr>
            </w:pPr>
          </w:p>
          <w:p w14:paraId="04D5458D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Batt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Room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4D9E8B3" w14:textId="77777777" w:rsidR="00985CFF" w:rsidRDefault="00985CFF" w:rsidP="00C72C21">
            <w:pPr>
              <w:spacing w:before="3" w:line="200" w:lineRule="exact"/>
              <w:ind w:left="100" w:right="1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ene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ons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ion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oa</w:t>
            </w:r>
            <w:r>
              <w:rPr>
                <w:rFonts w:ascii="Arial" w:eastAsia="Arial" w:hAnsi="Arial" w:cs="Arial"/>
                <w:sz w:val="18"/>
                <w:szCs w:val="18"/>
              </w:rPr>
              <w:t>rd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eq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be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</w:p>
        </w:tc>
      </w:tr>
      <w:tr w:rsidR="00985CFF" w14:paraId="426983FA" w14:textId="77777777" w:rsidTr="00C72C21">
        <w:trPr>
          <w:trHeight w:hRule="exact" w:val="592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E0C990C" w14:textId="77777777" w:rsidR="00985CFF" w:rsidRDefault="00985CFF" w:rsidP="00C72C21">
            <w:pPr>
              <w:spacing w:before="7" w:line="120" w:lineRule="exact"/>
              <w:rPr>
                <w:sz w:val="13"/>
                <w:szCs w:val="13"/>
              </w:rPr>
            </w:pPr>
          </w:p>
          <w:p w14:paraId="64581834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is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22A58199" w14:textId="77777777" w:rsidR="00985CFF" w:rsidRDefault="00985CFF" w:rsidP="00C72C21">
            <w:pPr>
              <w:spacing w:before="67"/>
              <w:ind w:left="100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ER 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33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184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165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ble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adeq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ove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pan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udg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</w:tr>
      <w:tr w:rsidR="00985CFF" w14:paraId="072EB819" w14:textId="77777777" w:rsidTr="00C72C21">
        <w:trPr>
          <w:trHeight w:hRule="exact" w:val="520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64F8ECE7" w14:textId="77777777" w:rsidR="00985CFF" w:rsidRDefault="00985CFF" w:rsidP="00C72C21">
            <w:pPr>
              <w:spacing w:before="6" w:line="120" w:lineRule="exact"/>
              <w:rPr>
                <w:sz w:val="13"/>
                <w:szCs w:val="13"/>
              </w:rPr>
            </w:pPr>
          </w:p>
          <w:p w14:paraId="3CA54704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 to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Site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BA229EA" w14:textId="77777777" w:rsidR="00985CFF" w:rsidRDefault="00985CFF" w:rsidP="00C72C21">
            <w:pPr>
              <w:spacing w:before="3" w:line="200" w:lineRule="exact"/>
              <w:ind w:left="100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ED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C 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/RS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48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s wi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</w:tr>
    </w:tbl>
    <w:p w14:paraId="7A9C3ADB" w14:textId="77777777" w:rsidR="00763A7E" w:rsidRDefault="00763A7E">
      <w:pPr>
        <w:sectPr w:rsidR="00763A7E">
          <w:pgSz w:w="11920" w:h="16840"/>
          <w:pgMar w:top="680" w:right="760" w:bottom="280" w:left="760" w:header="499" w:footer="485" w:gutter="0"/>
          <w:cols w:space="720"/>
        </w:sectPr>
      </w:pPr>
    </w:p>
    <w:p w14:paraId="71F2DAF8" w14:textId="77777777" w:rsidR="00985CFF" w:rsidRDefault="00985CFF" w:rsidP="00D31AFB">
      <w:pPr>
        <w:spacing w:before="21" w:line="320" w:lineRule="exact"/>
        <w:jc w:val="both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37F62E8C" w14:textId="77777777" w:rsidR="00985CFF" w:rsidRDefault="00985CFF" w:rsidP="00D31AFB">
      <w:pPr>
        <w:spacing w:before="32" w:line="240" w:lineRule="exact"/>
        <w:ind w:left="1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position w:val="-1"/>
          <w:sz w:val="22"/>
          <w:szCs w:val="22"/>
        </w:rPr>
        <w:t>6.4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B</w:t>
      </w:r>
      <w:r>
        <w:rPr>
          <w:rFonts w:ascii="Arial" w:eastAsia="Arial" w:hAnsi="Arial" w:cs="Arial"/>
          <w:b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position w:val="-1"/>
          <w:sz w:val="22"/>
          <w:szCs w:val="22"/>
        </w:rPr>
        <w:t>k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u</w:t>
      </w:r>
      <w:r>
        <w:rPr>
          <w:rFonts w:ascii="Arial" w:eastAsia="Arial" w:hAnsi="Arial" w:cs="Arial"/>
          <w:b/>
          <w:position w:val="-1"/>
          <w:sz w:val="22"/>
          <w:szCs w:val="22"/>
        </w:rPr>
        <w:t>p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G</w:t>
      </w:r>
      <w:r>
        <w:rPr>
          <w:rFonts w:ascii="Arial" w:eastAsia="Arial" w:hAnsi="Arial" w:cs="Arial"/>
          <w:b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</w:rPr>
        <w:t>ra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position w:val="-1"/>
          <w:sz w:val="22"/>
          <w:szCs w:val="22"/>
        </w:rPr>
        <w:t>or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—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position w:val="-1"/>
          <w:sz w:val="22"/>
          <w:szCs w:val="22"/>
        </w:rPr>
        <w:t>et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w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position w:val="-1"/>
          <w:sz w:val="22"/>
          <w:szCs w:val="22"/>
        </w:rPr>
        <w:t>h S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</w:rPr>
        <w:t>rv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position w:val="-1"/>
          <w:sz w:val="22"/>
          <w:szCs w:val="22"/>
        </w:rPr>
        <w:t>g and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position w:val="-1"/>
          <w:sz w:val="22"/>
          <w:szCs w:val="22"/>
        </w:rPr>
        <w:t>S</w:t>
      </w:r>
    </w:p>
    <w:p w14:paraId="7A64787D" w14:textId="77777777" w:rsidR="00985CFF" w:rsidRDefault="00985CFF" w:rsidP="00D31AFB">
      <w:pPr>
        <w:spacing w:before="9" w:line="40" w:lineRule="exact"/>
        <w:jc w:val="both"/>
        <w:rPr>
          <w:sz w:val="4"/>
          <w:szCs w:val="4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1"/>
        <w:gridCol w:w="7107"/>
      </w:tblGrid>
      <w:tr w:rsidR="00985CFF" w14:paraId="5A9B87C5" w14:textId="77777777" w:rsidTr="00C72C21">
        <w:trPr>
          <w:trHeight w:hRule="exact" w:val="316"/>
        </w:trPr>
        <w:tc>
          <w:tcPr>
            <w:tcW w:w="3001" w:type="dxa"/>
            <w:tcBorders>
              <w:top w:val="single" w:sz="2" w:space="0" w:color="AAAAAA"/>
              <w:left w:val="single" w:sz="2" w:space="0" w:color="AAAAAA"/>
              <w:bottom w:val="single" w:sz="29" w:space="0" w:color="FFFFFF"/>
              <w:right w:val="single" w:sz="2" w:space="0" w:color="AAAAAA"/>
            </w:tcBorders>
            <w:shd w:val="clear" w:color="auto" w:fill="F1F1F1"/>
          </w:tcPr>
          <w:p w14:paraId="7B6F461F" w14:textId="77777777" w:rsidR="00985CFF" w:rsidRDefault="00985CFF" w:rsidP="00D31AFB">
            <w:pPr>
              <w:spacing w:before="33"/>
              <w:ind w:left="10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rat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</w:p>
        </w:tc>
        <w:tc>
          <w:tcPr>
            <w:tcW w:w="7107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6E2170F" w14:textId="77777777" w:rsidR="00985CFF" w:rsidRDefault="00985CFF" w:rsidP="00D31AFB">
            <w:pPr>
              <w:spacing w:line="200" w:lineRule="exact"/>
              <w:ind w:left="10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z w:val="18"/>
                <w:szCs w:val="18"/>
              </w:rPr>
              <w:t>wer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VA 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985CFF" w14:paraId="26D62FA8" w14:textId="77777777" w:rsidTr="00C72C21">
        <w:trPr>
          <w:trHeight w:hRule="exact" w:val="348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9" w:space="0" w:color="FFFFFF"/>
              <w:right w:val="single" w:sz="2" w:space="0" w:color="AAAAAA"/>
            </w:tcBorders>
          </w:tcPr>
          <w:p w14:paraId="1BB46B02" w14:textId="77777777" w:rsidR="00985CFF" w:rsidRDefault="00985CFF" w:rsidP="00D31AFB">
            <w:pPr>
              <w:spacing w:before="34"/>
              <w:ind w:left="10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379E86A" w14:textId="77777777" w:rsidR="00985CFF" w:rsidRDefault="00985CFF" w:rsidP="00D31AFB">
            <w:pPr>
              <w:spacing w:before="67"/>
              <w:ind w:left="10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120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ex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VA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gene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ty</w:t>
            </w:r>
          </w:p>
        </w:tc>
      </w:tr>
      <w:tr w:rsidR="00985CFF" w14:paraId="6DAF586E" w14:textId="77777777" w:rsidTr="00C72C21">
        <w:trPr>
          <w:trHeight w:hRule="exact" w:val="348"/>
        </w:trPr>
        <w:tc>
          <w:tcPr>
            <w:tcW w:w="3001" w:type="dxa"/>
            <w:tcBorders>
              <w:top w:val="single" w:sz="29" w:space="0" w:color="FFFFFF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1EF1155" w14:textId="77777777" w:rsidR="00985CFF" w:rsidRDefault="00985CFF" w:rsidP="00D31AFB">
            <w:pPr>
              <w:spacing w:before="34"/>
              <w:ind w:left="10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ATS</w:t>
            </w:r>
          </w:p>
        </w:tc>
        <w:tc>
          <w:tcPr>
            <w:tcW w:w="7107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B78A06D" w14:textId="77777777" w:rsidR="00985CFF" w:rsidRDefault="00985CFF" w:rsidP="00D31AFB">
            <w:pPr>
              <w:spacing w:before="67"/>
              <w:ind w:left="10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</w:p>
        </w:tc>
      </w:tr>
    </w:tbl>
    <w:p w14:paraId="7AE054D7" w14:textId="77777777" w:rsidR="00985CFF" w:rsidRDefault="00985CFF" w:rsidP="00D31AFB">
      <w:pPr>
        <w:spacing w:before="3" w:line="120" w:lineRule="exact"/>
        <w:jc w:val="both"/>
        <w:rPr>
          <w:sz w:val="12"/>
          <w:szCs w:val="12"/>
        </w:rPr>
      </w:pPr>
    </w:p>
    <w:p w14:paraId="0B23B711" w14:textId="77777777" w:rsidR="00985CFF" w:rsidRDefault="00985CFF" w:rsidP="00D31AFB">
      <w:pPr>
        <w:spacing w:line="200" w:lineRule="exact"/>
        <w:jc w:val="both"/>
      </w:pPr>
    </w:p>
    <w:p w14:paraId="7432BD7F" w14:textId="77777777" w:rsidR="00985CFF" w:rsidRDefault="00985CFF" w:rsidP="00D31AFB">
      <w:pPr>
        <w:spacing w:line="200" w:lineRule="exact"/>
        <w:jc w:val="both"/>
      </w:pPr>
    </w:p>
    <w:p w14:paraId="599CA56D" w14:textId="666D7028" w:rsidR="00985CFF" w:rsidRDefault="00985CFF" w:rsidP="00D31AFB">
      <w:pPr>
        <w:spacing w:before="21" w:line="320" w:lineRule="exact"/>
        <w:ind w:left="140"/>
        <w:jc w:val="both"/>
        <w:rPr>
          <w:rFonts w:ascii="Arial" w:eastAsia="Arial" w:hAnsi="Arial" w:cs="Arial"/>
          <w:sz w:val="30"/>
          <w:szCs w:val="3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920" behindDoc="1" locked="0" layoutInCell="1" allowOverlap="1" wp14:anchorId="538F3522" wp14:editId="28A53EF8">
                <wp:simplePos x="0" y="0"/>
                <wp:positionH relativeFrom="page">
                  <wp:posOffset>553085</wp:posOffset>
                </wp:positionH>
                <wp:positionV relativeFrom="paragraph">
                  <wp:posOffset>248285</wp:posOffset>
                </wp:positionV>
                <wp:extent cx="6455410" cy="0"/>
                <wp:effectExtent l="10160" t="10160" r="11430" b="8890"/>
                <wp:wrapNone/>
                <wp:docPr id="87691407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5410" cy="0"/>
                          <a:chOff x="871" y="391"/>
                          <a:chExt cx="10166" cy="0"/>
                        </a:xfrm>
                      </wpg:grpSpPr>
                      <wps:wsp>
                        <wps:cNvPr id="490952505" name="Freeform 132"/>
                        <wps:cNvSpPr>
                          <a:spLocks/>
                        </wps:cNvSpPr>
                        <wps:spPr bwMode="auto">
                          <a:xfrm>
                            <a:off x="871" y="391"/>
                            <a:ext cx="10166" cy="0"/>
                          </a:xfrm>
                          <a:custGeom>
                            <a:avLst/>
                            <a:gdLst>
                              <a:gd name="T0" fmla="+- 0 871 871"/>
                              <a:gd name="T1" fmla="*/ T0 w 10166"/>
                              <a:gd name="T2" fmla="+- 0 11037 871"/>
                              <a:gd name="T3" fmla="*/ T2 w 101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66">
                                <a:moveTo>
                                  <a:pt x="0" y="0"/>
                                </a:moveTo>
                                <a:lnTo>
                                  <a:pt x="10166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8ABE7F" id="Group 3" o:spid="_x0000_s1026" style="position:absolute;margin-left:43.55pt;margin-top:19.55pt;width:508.3pt;height:0;z-index:-1;mso-position-horizontal-relative:page" coordorigin="871,391" coordsize="1016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">
                <v:shape id="Freeform 132" o:spid="_x0000_s1027" style="position:absolute;left:871;top:391;width:10166;height:0;visibility:visible;mso-wrap-style:square;v-text-anchor:top" coordsize="101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" path="m,l10166,e" filled="f" strokeweight=".82pt">
                  <v:path arrowok="t" o:connecttype="custom" o:connectlocs="0,0;101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7</w:t>
      </w:r>
      <w:r>
        <w:rPr>
          <w:rFonts w:ascii="Arial" w:eastAsia="Arial" w:hAnsi="Arial" w:cs="Arial"/>
          <w:b/>
          <w:position w:val="-1"/>
          <w:sz w:val="30"/>
          <w:szCs w:val="30"/>
        </w:rPr>
        <w:t>.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Su</w:t>
      </w:r>
      <w:r>
        <w:rPr>
          <w:rFonts w:ascii="Arial" w:eastAsia="Arial" w:hAnsi="Arial" w:cs="Arial"/>
          <w:b/>
          <w:position w:val="-1"/>
          <w:sz w:val="30"/>
          <w:szCs w:val="30"/>
        </w:rPr>
        <w:t>mma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r</w:t>
      </w:r>
      <w:r>
        <w:rPr>
          <w:rFonts w:ascii="Arial" w:eastAsia="Arial" w:hAnsi="Arial" w:cs="Arial"/>
          <w:b/>
          <w:position w:val="-1"/>
          <w:sz w:val="30"/>
          <w:szCs w:val="30"/>
        </w:rPr>
        <w:t>y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position w:val="-1"/>
          <w:sz w:val="30"/>
          <w:szCs w:val="30"/>
        </w:rPr>
        <w:t>S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c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op</w:t>
      </w:r>
      <w:r>
        <w:rPr>
          <w:rFonts w:ascii="Arial" w:eastAsia="Arial" w:hAnsi="Arial" w:cs="Arial"/>
          <w:b/>
          <w:position w:val="-1"/>
          <w:sz w:val="30"/>
          <w:szCs w:val="30"/>
        </w:rPr>
        <w:t>e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position w:val="-1"/>
          <w:sz w:val="30"/>
          <w:szCs w:val="30"/>
        </w:rPr>
        <w:t>of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position w:val="-1"/>
          <w:sz w:val="30"/>
          <w:szCs w:val="30"/>
        </w:rPr>
        <w:t>W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o</w:t>
      </w:r>
      <w:r>
        <w:rPr>
          <w:rFonts w:ascii="Arial" w:eastAsia="Arial" w:hAnsi="Arial" w:cs="Arial"/>
          <w:b/>
          <w:position w:val="-1"/>
          <w:sz w:val="30"/>
          <w:szCs w:val="30"/>
        </w:rPr>
        <w:t>rks</w:t>
      </w:r>
    </w:p>
    <w:p w14:paraId="69831CD7" w14:textId="77777777" w:rsidR="00985CFF" w:rsidRDefault="00985CFF" w:rsidP="00D31AFB">
      <w:pPr>
        <w:spacing w:before="1" w:line="160" w:lineRule="exact"/>
        <w:jc w:val="both"/>
        <w:rPr>
          <w:sz w:val="16"/>
          <w:szCs w:val="16"/>
        </w:rPr>
      </w:pPr>
    </w:p>
    <w:p w14:paraId="65F64091" w14:textId="77777777" w:rsidR="00985CFF" w:rsidRDefault="00985CFF" w:rsidP="00D31AFB">
      <w:pPr>
        <w:ind w:left="140" w:right="46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lo</w:t>
      </w:r>
      <w:r>
        <w:rPr>
          <w:rFonts w:ascii="Arial" w:eastAsia="Arial" w:hAnsi="Arial" w:cs="Arial"/>
          <w:sz w:val="18"/>
          <w:szCs w:val="18"/>
        </w:rPr>
        <w:t xml:space="preserve">w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us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ve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dde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op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ha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eq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bu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nc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ic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3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sa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ty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7</w:t>
      </w:r>
      <w:r>
        <w:rPr>
          <w:rFonts w:ascii="Arial" w:eastAsia="Arial" w:hAnsi="Arial" w:cs="Arial"/>
          <w:sz w:val="18"/>
          <w:szCs w:val="18"/>
        </w:rPr>
        <w:t>.1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mus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im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ed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nd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pen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cu</w:t>
      </w:r>
      <w:r>
        <w:rPr>
          <w:rFonts w:ascii="Arial" w:eastAsia="Arial" w:hAnsi="Arial" w:cs="Arial"/>
          <w:sz w:val="18"/>
          <w:szCs w:val="18"/>
        </w:rPr>
        <w:t>rr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la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upg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cu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li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.</w:t>
      </w:r>
    </w:p>
    <w:p w14:paraId="3317DA10" w14:textId="77777777" w:rsidR="00985CFF" w:rsidRDefault="00985CFF" w:rsidP="00D31AFB">
      <w:pPr>
        <w:spacing w:line="200" w:lineRule="exact"/>
        <w:jc w:val="both"/>
      </w:pPr>
    </w:p>
    <w:p w14:paraId="3515540E" w14:textId="77777777" w:rsidR="00985CFF" w:rsidRDefault="00985CFF" w:rsidP="00D31AFB">
      <w:pPr>
        <w:spacing w:before="8" w:line="240" w:lineRule="exact"/>
        <w:jc w:val="both"/>
        <w:rPr>
          <w:sz w:val="24"/>
          <w:szCs w:val="24"/>
        </w:rPr>
      </w:pPr>
    </w:p>
    <w:p w14:paraId="0E46786D" w14:textId="77777777" w:rsidR="00985CFF" w:rsidRDefault="00985CFF" w:rsidP="00D31AFB">
      <w:pPr>
        <w:ind w:left="1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7.1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af</w:t>
      </w:r>
      <w:r>
        <w:rPr>
          <w:rFonts w:ascii="Arial" w:eastAsia="Arial" w:hAnsi="Arial" w:cs="Arial"/>
          <w:b/>
          <w:spacing w:val="-2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y —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2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medi</w:t>
      </w:r>
      <w:r>
        <w:rPr>
          <w:rFonts w:ascii="Arial" w:eastAsia="Arial" w:hAnsi="Arial" w:cs="Arial"/>
          <w:b/>
          <w:spacing w:val="-2"/>
          <w:sz w:val="22"/>
          <w:szCs w:val="22"/>
        </w:rPr>
        <w:t>at</w:t>
      </w:r>
      <w:r>
        <w:rPr>
          <w:rFonts w:ascii="Arial" w:eastAsia="Arial" w:hAnsi="Arial" w:cs="Arial"/>
          <w:b/>
          <w:sz w:val="22"/>
          <w:szCs w:val="22"/>
        </w:rPr>
        <w:t xml:space="preserve">e </w:t>
      </w:r>
      <w:r>
        <w:rPr>
          <w:rFonts w:ascii="Arial" w:eastAsia="Arial" w:hAnsi="Arial" w:cs="Arial"/>
          <w:b/>
          <w:spacing w:val="2"/>
          <w:sz w:val="22"/>
          <w:szCs w:val="22"/>
        </w:rPr>
        <w:t>A</w:t>
      </w:r>
      <w:r>
        <w:rPr>
          <w:rFonts w:ascii="Arial" w:eastAsia="Arial" w:hAnsi="Arial" w:cs="Arial"/>
          <w:b/>
          <w:spacing w:val="-3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(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d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nt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of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S</w:t>
      </w:r>
      <w:r>
        <w:rPr>
          <w:rFonts w:ascii="Arial" w:eastAsia="Arial" w:hAnsi="Arial" w:cs="Arial"/>
          <w:b/>
          <w:sz w:val="22"/>
          <w:szCs w:val="22"/>
        </w:rPr>
        <w:t xml:space="preserve">olar 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p</w:t>
      </w:r>
      <w:r>
        <w:rPr>
          <w:rFonts w:ascii="Arial" w:eastAsia="Arial" w:hAnsi="Arial" w:cs="Arial"/>
          <w:b/>
          <w:spacing w:val="-1"/>
          <w:sz w:val="22"/>
          <w:szCs w:val="22"/>
        </w:rPr>
        <w:t>g</w:t>
      </w:r>
      <w:r>
        <w:rPr>
          <w:rFonts w:ascii="Arial" w:eastAsia="Arial" w:hAnsi="Arial" w:cs="Arial"/>
          <w:b/>
          <w:sz w:val="22"/>
          <w:szCs w:val="22"/>
        </w:rPr>
        <w:t>rade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Ti</w:t>
      </w:r>
      <w:r>
        <w:rPr>
          <w:rFonts w:ascii="Arial" w:eastAsia="Arial" w:hAnsi="Arial" w:cs="Arial"/>
          <w:b/>
          <w:spacing w:val="-1"/>
          <w:sz w:val="22"/>
          <w:szCs w:val="22"/>
        </w:rPr>
        <w:t>m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li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)</w:t>
      </w:r>
    </w:p>
    <w:p w14:paraId="4086B12F" w14:textId="77777777" w:rsidR="00985CFF" w:rsidRDefault="00985CFF" w:rsidP="00D31AFB">
      <w:pPr>
        <w:spacing w:before="1" w:line="140" w:lineRule="exact"/>
        <w:jc w:val="both"/>
        <w:rPr>
          <w:sz w:val="15"/>
          <w:szCs w:val="15"/>
        </w:rPr>
      </w:pPr>
    </w:p>
    <w:p w14:paraId="0A482BC6" w14:textId="77777777" w:rsidR="00985CFF" w:rsidRDefault="00985CFF" w:rsidP="00D31AFB">
      <w:pPr>
        <w:spacing w:line="200" w:lineRule="exact"/>
        <w:jc w:val="both"/>
      </w:pPr>
    </w:p>
    <w:p w14:paraId="0DC3FA4A" w14:textId="77777777" w:rsidR="00985CFF" w:rsidRDefault="00985CFF" w:rsidP="00D31AFB">
      <w:pPr>
        <w:tabs>
          <w:tab w:val="left" w:pos="680"/>
        </w:tabs>
        <w:spacing w:line="200" w:lineRule="exact"/>
        <w:ind w:left="700" w:right="308" w:hanging="27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•    Supply and install </w:t>
      </w:r>
      <w:proofErr w:type="gramStart"/>
      <w:r>
        <w:rPr>
          <w:rFonts w:ascii="Arial" w:eastAsia="Arial" w:hAnsi="Arial" w:cs="Arial"/>
          <w:sz w:val="18"/>
          <w:szCs w:val="18"/>
        </w:rPr>
        <w:t>water tight</w:t>
      </w:r>
      <w:proofErr w:type="gramEnd"/>
      <w:r>
        <w:rPr>
          <w:rFonts w:ascii="Arial" w:eastAsia="Arial" w:hAnsi="Arial" w:cs="Arial"/>
          <w:sz w:val="18"/>
          <w:szCs w:val="18"/>
        </w:rPr>
        <w:t xml:space="preserve"> power distribution boards complete with protective circuit breakers as stipulated </w:t>
      </w:r>
      <w:proofErr w:type="gramStart"/>
      <w:r>
        <w:rPr>
          <w:rFonts w:ascii="Arial" w:eastAsia="Arial" w:hAnsi="Arial" w:cs="Arial"/>
          <w:sz w:val="18"/>
          <w:szCs w:val="18"/>
        </w:rPr>
        <w:t xml:space="preserve">the  </w:t>
      </w:r>
      <w:proofErr w:type="spellStart"/>
      <w:r>
        <w:rPr>
          <w:rFonts w:ascii="Arial" w:eastAsia="Arial" w:hAnsi="Arial" w:cs="Arial"/>
          <w:sz w:val="18"/>
          <w:szCs w:val="18"/>
        </w:rPr>
        <w:t>BoQ</w:t>
      </w:r>
      <w:proofErr w:type="spellEnd"/>
      <w:proofErr w:type="gramEnd"/>
      <w:r>
        <w:rPr>
          <w:rFonts w:ascii="Arial" w:eastAsia="Arial" w:hAnsi="Arial" w:cs="Arial"/>
          <w:sz w:val="18"/>
          <w:szCs w:val="18"/>
        </w:rPr>
        <w:t>.</w:t>
      </w:r>
    </w:p>
    <w:p w14:paraId="32659491" w14:textId="77777777" w:rsidR="00985CFF" w:rsidRDefault="00985CFF" w:rsidP="00D31AFB">
      <w:pPr>
        <w:spacing w:before="56"/>
        <w:ind w:left="42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•   </w:t>
      </w:r>
      <w:r>
        <w:rPr>
          <w:rFonts w:ascii="Arial" w:eastAsia="Arial" w:hAnsi="Arial" w:cs="Arial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Re</w:t>
      </w:r>
      <w:r>
        <w:rPr>
          <w:rFonts w:ascii="Arial" w:eastAsia="Arial" w:hAnsi="Arial" w:cs="Arial"/>
          <w:b/>
          <w:spacing w:val="1"/>
          <w:sz w:val="18"/>
          <w:szCs w:val="18"/>
        </w:rPr>
        <w:t>p</w:t>
      </w:r>
      <w:r>
        <w:rPr>
          <w:rFonts w:ascii="Arial" w:eastAsia="Arial" w:hAnsi="Arial" w:cs="Arial"/>
          <w:b/>
          <w:sz w:val="18"/>
          <w:szCs w:val="18"/>
        </w:rPr>
        <w:t>l</w:t>
      </w:r>
      <w:r>
        <w:rPr>
          <w:rFonts w:ascii="Arial" w:eastAsia="Arial" w:hAnsi="Arial" w:cs="Arial"/>
          <w:b/>
          <w:spacing w:val="1"/>
          <w:sz w:val="18"/>
          <w:szCs w:val="18"/>
        </w:rPr>
        <w:t>ac</w:t>
      </w:r>
      <w:r>
        <w:rPr>
          <w:rFonts w:ascii="Arial" w:eastAsia="Arial" w:hAnsi="Arial" w:cs="Arial"/>
          <w:b/>
          <w:sz w:val="18"/>
          <w:szCs w:val="18"/>
        </w:rPr>
        <w:t>e</w:t>
      </w:r>
      <w:r>
        <w:rPr>
          <w:rFonts w:ascii="Arial" w:eastAsia="Arial" w:hAnsi="Arial" w:cs="Arial"/>
          <w:b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pacing w:val="1"/>
          <w:sz w:val="18"/>
          <w:szCs w:val="18"/>
        </w:rPr>
        <w:t>ma</w:t>
      </w:r>
      <w:r>
        <w:rPr>
          <w:rFonts w:ascii="Arial" w:eastAsia="Arial" w:hAnsi="Arial" w:cs="Arial"/>
          <w:b/>
          <w:sz w:val="18"/>
          <w:szCs w:val="18"/>
        </w:rPr>
        <w:t>in</w:t>
      </w:r>
      <w:r>
        <w:rPr>
          <w:rFonts w:ascii="Arial" w:eastAsia="Arial" w:hAnsi="Arial" w:cs="Arial"/>
          <w:b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pacing w:val="1"/>
          <w:sz w:val="18"/>
          <w:szCs w:val="18"/>
        </w:rPr>
        <w:t>s</w:t>
      </w:r>
      <w:r>
        <w:rPr>
          <w:rFonts w:ascii="Arial" w:eastAsia="Arial" w:hAnsi="Arial" w:cs="Arial"/>
          <w:b/>
          <w:sz w:val="18"/>
          <w:szCs w:val="18"/>
        </w:rPr>
        <w:t>u</w:t>
      </w:r>
      <w:r>
        <w:rPr>
          <w:rFonts w:ascii="Arial" w:eastAsia="Arial" w:hAnsi="Arial" w:cs="Arial"/>
          <w:b/>
          <w:spacing w:val="1"/>
          <w:sz w:val="18"/>
          <w:szCs w:val="18"/>
        </w:rPr>
        <w:t>p</w:t>
      </w:r>
      <w:r>
        <w:rPr>
          <w:rFonts w:ascii="Arial" w:eastAsia="Arial" w:hAnsi="Arial" w:cs="Arial"/>
          <w:b/>
          <w:spacing w:val="-2"/>
          <w:sz w:val="18"/>
          <w:szCs w:val="18"/>
        </w:rPr>
        <w:t>p</w:t>
      </w:r>
      <w:r>
        <w:rPr>
          <w:rFonts w:ascii="Arial" w:eastAsia="Arial" w:hAnsi="Arial" w:cs="Arial"/>
          <w:b/>
          <w:sz w:val="18"/>
          <w:szCs w:val="18"/>
        </w:rPr>
        <w:t>ly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sz w:val="18"/>
          <w:szCs w:val="18"/>
        </w:rPr>
        <w:t>b</w:t>
      </w:r>
      <w:r>
        <w:rPr>
          <w:rFonts w:ascii="Arial" w:eastAsia="Arial" w:hAnsi="Arial" w:cs="Arial"/>
          <w:b/>
          <w:spacing w:val="1"/>
          <w:sz w:val="18"/>
          <w:szCs w:val="18"/>
        </w:rPr>
        <w:t>le</w:t>
      </w:r>
      <w:r>
        <w:rPr>
          <w:rFonts w:ascii="Arial" w:eastAsia="Arial" w:hAnsi="Arial" w:cs="Arial"/>
          <w:b/>
          <w:sz w:val="18"/>
          <w:szCs w:val="18"/>
        </w:rPr>
        <w:t>: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Re</w:t>
      </w:r>
      <w:r>
        <w:rPr>
          <w:rFonts w:ascii="Arial" w:eastAsia="Arial" w:hAnsi="Arial" w:cs="Arial"/>
          <w:spacing w:val="1"/>
          <w:sz w:val="18"/>
          <w:szCs w:val="18"/>
        </w:rPr>
        <w:t>pl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35m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 xml:space="preserve">²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su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abl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im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70m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 xml:space="preserve">²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ond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fu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</w:p>
    <w:p w14:paraId="7E01548A" w14:textId="77777777" w:rsidR="00985CFF" w:rsidRDefault="00985CFF" w:rsidP="00D31AFB">
      <w:pPr>
        <w:spacing w:line="200" w:lineRule="exact"/>
        <w:ind w:left="70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~</w:t>
      </w:r>
      <w:r>
        <w:rPr>
          <w:rFonts w:ascii="Arial" w:eastAsia="Arial" w:hAnsi="Arial" w:cs="Arial"/>
          <w:spacing w:val="1"/>
          <w:sz w:val="18"/>
          <w:szCs w:val="18"/>
        </w:rPr>
        <w:t>25</w:t>
      </w:r>
      <w:r>
        <w:rPr>
          <w:rFonts w:ascii="Arial" w:eastAsia="Arial" w:hAnsi="Arial" w:cs="Arial"/>
          <w:spacing w:val="-2"/>
          <w:sz w:val="18"/>
          <w:szCs w:val="18"/>
        </w:rPr>
        <w:t>0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bl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ve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ove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am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ge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ula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hig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es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fi</w:t>
      </w:r>
      <w:r>
        <w:rPr>
          <w:rFonts w:ascii="Arial" w:eastAsia="Arial" w:hAnsi="Arial" w:cs="Arial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k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te</w:t>
      </w:r>
    </w:p>
    <w:p w14:paraId="1415387B" w14:textId="77777777" w:rsidR="00985CFF" w:rsidRDefault="00985CFF" w:rsidP="00D31AFB">
      <w:pPr>
        <w:spacing w:line="200" w:lineRule="exact"/>
        <w:jc w:val="both"/>
      </w:pPr>
    </w:p>
    <w:p w14:paraId="0D249463" w14:textId="77777777" w:rsidR="00985CFF" w:rsidRDefault="00985CFF" w:rsidP="00D31AFB">
      <w:pPr>
        <w:spacing w:before="11" w:line="240" w:lineRule="exact"/>
        <w:jc w:val="both"/>
        <w:rPr>
          <w:sz w:val="24"/>
          <w:szCs w:val="24"/>
        </w:rPr>
      </w:pPr>
    </w:p>
    <w:p w14:paraId="4F5D5B4D" w14:textId="77777777" w:rsidR="00985CFF" w:rsidRDefault="00985CFF" w:rsidP="00D31AFB">
      <w:pPr>
        <w:ind w:left="1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7.2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ol</w:t>
      </w:r>
      <w:r>
        <w:rPr>
          <w:rFonts w:ascii="Arial" w:eastAsia="Arial" w:hAnsi="Arial" w:cs="Arial"/>
          <w:b/>
          <w:spacing w:val="-2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V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y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em</w:t>
      </w:r>
    </w:p>
    <w:p w14:paraId="4B8481CC" w14:textId="77777777" w:rsidR="00985CFF" w:rsidRDefault="00985CFF" w:rsidP="00D31AFB">
      <w:pPr>
        <w:spacing w:before="4" w:line="140" w:lineRule="exact"/>
        <w:jc w:val="both"/>
        <w:rPr>
          <w:sz w:val="14"/>
          <w:szCs w:val="14"/>
        </w:rPr>
      </w:pPr>
    </w:p>
    <w:p w14:paraId="35744D5F" w14:textId="77777777" w:rsidR="00985CFF" w:rsidRDefault="00985CFF" w:rsidP="00D31AFB">
      <w:pPr>
        <w:spacing w:line="200" w:lineRule="exact"/>
        <w:jc w:val="both"/>
      </w:pPr>
    </w:p>
    <w:p w14:paraId="49C8FC52" w14:textId="77777777" w:rsidR="00985CFF" w:rsidRDefault="00985CFF" w:rsidP="00D31AFB">
      <w:pPr>
        <w:ind w:left="42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•   </w:t>
      </w:r>
      <w:r>
        <w:rPr>
          <w:rFonts w:ascii="Arial" w:eastAsia="Arial" w:hAnsi="Arial" w:cs="Arial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New</w:t>
      </w:r>
      <w:r>
        <w:rPr>
          <w:rFonts w:ascii="Arial" w:eastAsia="Arial" w:hAnsi="Arial" w:cs="Arial"/>
          <w:b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pacing w:val="-1"/>
          <w:sz w:val="18"/>
          <w:szCs w:val="18"/>
        </w:rPr>
        <w:t>1</w:t>
      </w:r>
      <w:r>
        <w:rPr>
          <w:rFonts w:ascii="Arial" w:eastAsia="Arial" w:hAnsi="Arial" w:cs="Arial"/>
          <w:b/>
          <w:spacing w:val="1"/>
          <w:sz w:val="18"/>
          <w:szCs w:val="18"/>
        </w:rPr>
        <w:t>0</w:t>
      </w:r>
      <w:r>
        <w:rPr>
          <w:rFonts w:ascii="Arial" w:eastAsia="Arial" w:hAnsi="Arial" w:cs="Arial"/>
          <w:b/>
          <w:sz w:val="18"/>
          <w:szCs w:val="18"/>
        </w:rPr>
        <w:t>7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18"/>
          <w:szCs w:val="18"/>
        </w:rPr>
        <w:t>k</w:t>
      </w:r>
      <w:r>
        <w:rPr>
          <w:rFonts w:ascii="Arial" w:eastAsia="Arial" w:hAnsi="Arial" w:cs="Arial"/>
          <w:b/>
          <w:spacing w:val="-2"/>
          <w:sz w:val="18"/>
          <w:szCs w:val="18"/>
        </w:rPr>
        <w:t>W</w:t>
      </w:r>
      <w:r>
        <w:rPr>
          <w:rFonts w:ascii="Arial" w:eastAsia="Arial" w:hAnsi="Arial" w:cs="Arial"/>
          <w:b/>
          <w:sz w:val="18"/>
          <w:szCs w:val="18"/>
        </w:rPr>
        <w:t>p</w:t>
      </w:r>
      <w:proofErr w:type="spellEnd"/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gro</w:t>
      </w:r>
      <w:r>
        <w:rPr>
          <w:rFonts w:ascii="Arial" w:eastAsia="Arial" w:hAnsi="Arial" w:cs="Arial"/>
          <w:b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spacing w:val="-2"/>
          <w:sz w:val="18"/>
          <w:szCs w:val="18"/>
        </w:rPr>
        <w:t>n</w:t>
      </w:r>
      <w:r>
        <w:rPr>
          <w:rFonts w:ascii="Arial" w:eastAsia="Arial" w:hAnsi="Arial" w:cs="Arial"/>
          <w:b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sz w:val="18"/>
          <w:szCs w:val="18"/>
        </w:rPr>
        <w:t>-</w:t>
      </w:r>
      <w:r>
        <w:rPr>
          <w:rFonts w:ascii="Arial" w:eastAsia="Arial" w:hAnsi="Arial" w:cs="Arial"/>
          <w:b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sz w:val="18"/>
          <w:szCs w:val="18"/>
        </w:rPr>
        <w:t>o</w:t>
      </w:r>
      <w:r>
        <w:rPr>
          <w:rFonts w:ascii="Arial" w:eastAsia="Arial" w:hAnsi="Arial" w:cs="Arial"/>
          <w:b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sz w:val="18"/>
          <w:szCs w:val="18"/>
        </w:rPr>
        <w:t>nt</w:t>
      </w:r>
      <w:r>
        <w:rPr>
          <w:rFonts w:ascii="Arial" w:eastAsia="Arial" w:hAnsi="Arial" w:cs="Arial"/>
          <w:b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sz w:val="18"/>
          <w:szCs w:val="18"/>
        </w:rPr>
        <w:t>r</w:t>
      </w:r>
      <w:r>
        <w:rPr>
          <w:rFonts w:ascii="Arial" w:eastAsia="Arial" w:hAnsi="Arial" w:cs="Arial"/>
          <w:b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spacing w:val="1"/>
          <w:sz w:val="18"/>
          <w:szCs w:val="18"/>
        </w:rPr>
        <w:t>ay</w:t>
      </w:r>
      <w:r>
        <w:rPr>
          <w:rFonts w:ascii="Arial" w:eastAsia="Arial" w:hAnsi="Arial" w:cs="Arial"/>
          <w:b/>
          <w:sz w:val="18"/>
          <w:szCs w:val="18"/>
        </w:rPr>
        <w:t>:</w:t>
      </w:r>
      <w:r>
        <w:rPr>
          <w:rFonts w:ascii="Arial" w:eastAsia="Arial" w:hAnsi="Arial" w:cs="Arial"/>
          <w:b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1</w:t>
      </w:r>
      <w:r>
        <w:rPr>
          <w:rFonts w:ascii="Arial" w:eastAsia="Arial" w:hAnsi="Arial" w:cs="Arial"/>
          <w:spacing w:val="-2"/>
          <w:sz w:val="18"/>
          <w:szCs w:val="18"/>
        </w:rPr>
        <w:t>7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×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6</w:t>
      </w:r>
      <w:r>
        <w:rPr>
          <w:rFonts w:ascii="Arial" w:eastAsia="Arial" w:hAnsi="Arial" w:cs="Arial"/>
          <w:spacing w:val="1"/>
          <w:sz w:val="18"/>
          <w:szCs w:val="18"/>
        </w:rPr>
        <w:t>3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W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on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ys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ll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PERC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od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le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5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-t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un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mo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</w:p>
    <w:p w14:paraId="3E84A237" w14:textId="77777777" w:rsidR="00985CFF" w:rsidRDefault="00985CFF" w:rsidP="00D31AFB">
      <w:pPr>
        <w:spacing w:line="200" w:lineRule="exact"/>
        <w:ind w:left="70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1"/>
          <w:sz w:val="18"/>
          <w:szCs w:val="18"/>
        </w:rPr>
        <w:t>app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x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ma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54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 xml:space="preserve">² 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oun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qui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1</w:t>
      </w:r>
      <w:r>
        <w:rPr>
          <w:rFonts w:ascii="Arial" w:eastAsia="Arial" w:hAnsi="Arial" w:cs="Arial"/>
          <w:spacing w:val="-2"/>
          <w:sz w:val="18"/>
          <w:szCs w:val="18"/>
        </w:rPr>
        <w:t>5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1"/>
          <w:sz w:val="18"/>
          <w:szCs w:val="18"/>
        </w:rPr>
        <w:t xml:space="preserve"> k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/h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ho</w:t>
      </w:r>
      <w:r>
        <w:rPr>
          <w:rFonts w:ascii="Arial" w:eastAsia="Arial" w:hAnsi="Arial" w:cs="Arial"/>
          <w:sz w:val="18"/>
          <w:szCs w:val="18"/>
        </w:rPr>
        <w:t>t-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al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ze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ee</w:t>
      </w:r>
      <w:r>
        <w:rPr>
          <w:rFonts w:ascii="Arial" w:eastAsia="Arial" w:hAnsi="Arial" w:cs="Arial"/>
          <w:sz w:val="18"/>
          <w:szCs w:val="18"/>
        </w:rPr>
        <w:t>l</w:t>
      </w:r>
    </w:p>
    <w:p w14:paraId="014FFC50" w14:textId="77777777" w:rsidR="00985CFF" w:rsidRDefault="00985CFF" w:rsidP="00D31AFB">
      <w:pPr>
        <w:tabs>
          <w:tab w:val="left" w:pos="680"/>
        </w:tabs>
        <w:spacing w:before="66" w:line="200" w:lineRule="exact"/>
        <w:ind w:left="700" w:right="335" w:hanging="27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•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>New</w:t>
      </w:r>
      <w:r>
        <w:rPr>
          <w:rFonts w:ascii="Arial" w:eastAsia="Arial" w:hAnsi="Arial" w:cs="Arial"/>
          <w:b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pacing w:val="1"/>
          <w:sz w:val="18"/>
          <w:szCs w:val="18"/>
        </w:rPr>
        <w:t>h</w:t>
      </w:r>
      <w:r>
        <w:rPr>
          <w:rFonts w:ascii="Arial" w:eastAsia="Arial" w:hAnsi="Arial" w:cs="Arial"/>
          <w:b/>
          <w:spacing w:val="-2"/>
          <w:sz w:val="18"/>
          <w:szCs w:val="18"/>
        </w:rPr>
        <w:t>y</w:t>
      </w:r>
      <w:r>
        <w:rPr>
          <w:rFonts w:ascii="Arial" w:eastAsia="Arial" w:hAnsi="Arial" w:cs="Arial"/>
          <w:b/>
          <w:sz w:val="18"/>
          <w:szCs w:val="18"/>
        </w:rPr>
        <w:t>brid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i</w:t>
      </w:r>
      <w:r>
        <w:rPr>
          <w:rFonts w:ascii="Arial" w:eastAsia="Arial" w:hAnsi="Arial" w:cs="Arial"/>
          <w:b/>
          <w:spacing w:val="-2"/>
          <w:sz w:val="18"/>
          <w:szCs w:val="18"/>
        </w:rPr>
        <w:t>n</w:t>
      </w:r>
      <w:r>
        <w:rPr>
          <w:rFonts w:ascii="Arial" w:eastAsia="Arial" w:hAnsi="Arial" w:cs="Arial"/>
          <w:b/>
          <w:spacing w:val="1"/>
          <w:sz w:val="18"/>
          <w:szCs w:val="18"/>
        </w:rPr>
        <w:t>ve</w:t>
      </w:r>
      <w:r>
        <w:rPr>
          <w:rFonts w:ascii="Arial" w:eastAsia="Arial" w:hAnsi="Arial" w:cs="Arial"/>
          <w:b/>
          <w:sz w:val="18"/>
          <w:szCs w:val="18"/>
        </w:rPr>
        <w:t>rter: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1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×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SU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2"/>
          <w:sz w:val="18"/>
          <w:szCs w:val="18"/>
        </w:rPr>
        <w:t>8</w:t>
      </w:r>
      <w:r>
        <w:rPr>
          <w:rFonts w:ascii="Arial" w:eastAsia="Arial" w:hAnsi="Arial" w:cs="Arial"/>
          <w:spacing w:val="1"/>
          <w:sz w:val="18"/>
          <w:szCs w:val="18"/>
        </w:rPr>
        <w:t>0</w:t>
      </w:r>
      <w:r>
        <w:rPr>
          <w:rFonts w:ascii="Arial" w:eastAsia="Arial" w:hAnsi="Arial" w:cs="Arial"/>
          <w:sz w:val="18"/>
          <w:szCs w:val="18"/>
        </w:rPr>
        <w:t>K</w:t>
      </w:r>
      <w:r>
        <w:rPr>
          <w:rFonts w:ascii="Arial" w:eastAsia="Arial" w:hAnsi="Arial" w:cs="Arial"/>
          <w:spacing w:val="-2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01</w:t>
      </w:r>
      <w:r>
        <w:rPr>
          <w:rFonts w:ascii="Arial" w:eastAsia="Arial" w:hAnsi="Arial" w:cs="Arial"/>
          <w:sz w:val="18"/>
          <w:szCs w:val="18"/>
        </w:rPr>
        <w:t>HP3</w:t>
      </w:r>
      <w:r>
        <w:rPr>
          <w:rFonts w:ascii="Arial" w:eastAsia="Arial" w:hAnsi="Arial" w:cs="Arial"/>
          <w:spacing w:val="1"/>
          <w:sz w:val="18"/>
          <w:szCs w:val="18"/>
        </w:rPr>
        <w:t xml:space="preserve"> 8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3</w:t>
      </w:r>
      <w:r>
        <w:rPr>
          <w:rFonts w:ascii="Arial" w:eastAsia="Arial" w:hAnsi="Arial" w:cs="Arial"/>
          <w:spacing w:val="-2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ph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ve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z w:val="18"/>
          <w:szCs w:val="18"/>
        </w:rPr>
        <w:t>n wi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un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xis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yn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k</w:t>
      </w:r>
    </w:p>
    <w:p w14:paraId="748F44DA" w14:textId="77777777" w:rsidR="00985CFF" w:rsidRDefault="00985CFF" w:rsidP="00D31AFB">
      <w:pPr>
        <w:spacing w:line="200" w:lineRule="exact"/>
        <w:jc w:val="both"/>
      </w:pPr>
    </w:p>
    <w:p w14:paraId="6F0642B6" w14:textId="77777777" w:rsidR="00985CFF" w:rsidRDefault="00985CFF" w:rsidP="00D31AFB">
      <w:pPr>
        <w:spacing w:line="200" w:lineRule="exact"/>
        <w:jc w:val="both"/>
      </w:pPr>
    </w:p>
    <w:p w14:paraId="5E3A2FE9" w14:textId="77777777" w:rsidR="00985CFF" w:rsidRDefault="00985CFF" w:rsidP="00D31AFB">
      <w:pPr>
        <w:spacing w:before="9" w:line="240" w:lineRule="exact"/>
        <w:jc w:val="both"/>
        <w:rPr>
          <w:sz w:val="24"/>
          <w:szCs w:val="24"/>
        </w:rPr>
      </w:pPr>
    </w:p>
    <w:p w14:paraId="794CD7C8" w14:textId="78FAE693" w:rsidR="00985CFF" w:rsidRDefault="00985CFF" w:rsidP="00D31AFB">
      <w:pPr>
        <w:ind w:left="1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7.</w:t>
      </w:r>
      <w:r w:rsidR="00F027F6">
        <w:rPr>
          <w:rFonts w:ascii="Arial" w:eastAsia="Arial" w:hAnsi="Arial" w:cs="Arial"/>
          <w:b/>
          <w:sz w:val="22"/>
          <w:szCs w:val="22"/>
        </w:rPr>
        <w:t>3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ct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 xml:space="preserve">l 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b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on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y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em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R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h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bi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on</w:t>
      </w:r>
    </w:p>
    <w:p w14:paraId="13FF0134" w14:textId="0BB3314E" w:rsidR="00985CFF" w:rsidRDefault="00985CFF" w:rsidP="00D31AFB">
      <w:pPr>
        <w:spacing w:before="77"/>
        <w:ind w:left="14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ul</w:t>
      </w:r>
      <w:r>
        <w:rPr>
          <w:rFonts w:ascii="Arial" w:eastAsia="Arial" w:hAnsi="Arial" w:cs="Arial"/>
          <w:sz w:val="18"/>
          <w:szCs w:val="18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18"/>
          <w:szCs w:val="18"/>
        </w:rPr>
        <w:t>su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pl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F027F6">
        <w:rPr>
          <w:rFonts w:ascii="Arial" w:eastAsia="Arial" w:hAnsi="Arial" w:cs="Arial"/>
          <w:spacing w:val="-1"/>
          <w:sz w:val="18"/>
          <w:szCs w:val="18"/>
        </w:rPr>
        <w:t xml:space="preserve"> and</w:t>
      </w:r>
      <w:proofErr w:type="gramEnd"/>
      <w:r w:rsidR="00F027F6">
        <w:rPr>
          <w:rFonts w:ascii="Arial" w:eastAsia="Arial" w:hAnsi="Arial" w:cs="Arial"/>
          <w:spacing w:val="-1"/>
          <w:sz w:val="18"/>
          <w:szCs w:val="18"/>
        </w:rPr>
        <w:t xml:space="preserve"> installation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el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 xml:space="preserve"> el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bu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and cable upgrade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ab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li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sha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Q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</w:p>
    <w:p w14:paraId="38DDF0F2" w14:textId="77777777" w:rsidR="00985CFF" w:rsidRDefault="00985CFF" w:rsidP="00D31AFB">
      <w:pPr>
        <w:spacing w:before="4" w:line="160" w:lineRule="exact"/>
        <w:jc w:val="both"/>
        <w:rPr>
          <w:sz w:val="16"/>
          <w:szCs w:val="16"/>
        </w:rPr>
      </w:pPr>
    </w:p>
    <w:p w14:paraId="35715193" w14:textId="7A3329D1" w:rsidR="00985CFF" w:rsidRDefault="00985CFF" w:rsidP="00D31AFB">
      <w:pPr>
        <w:ind w:left="1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7.</w:t>
      </w:r>
      <w:r w:rsidR="00F027F6">
        <w:rPr>
          <w:rFonts w:ascii="Arial" w:eastAsia="Arial" w:hAnsi="Arial" w:cs="Arial"/>
          <w:b/>
          <w:sz w:val="22"/>
          <w:szCs w:val="22"/>
        </w:rPr>
        <w:t>4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hing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d </w:t>
      </w:r>
      <w:r>
        <w:rPr>
          <w:rFonts w:ascii="Arial" w:eastAsia="Arial" w:hAnsi="Arial" w:cs="Arial"/>
          <w:b/>
          <w:spacing w:val="-2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g</w:t>
      </w:r>
      <w:r>
        <w:rPr>
          <w:rFonts w:ascii="Arial" w:eastAsia="Arial" w:hAnsi="Arial" w:cs="Arial"/>
          <w:b/>
          <w:spacing w:val="-1"/>
          <w:sz w:val="22"/>
          <w:szCs w:val="22"/>
        </w:rPr>
        <w:t>h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ng 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-2"/>
          <w:sz w:val="22"/>
          <w:szCs w:val="22"/>
        </w:rPr>
        <w:t>o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on</w:t>
      </w:r>
    </w:p>
    <w:p w14:paraId="57535030" w14:textId="77777777" w:rsidR="00985CFF" w:rsidRDefault="00985CFF" w:rsidP="00D31AFB">
      <w:pPr>
        <w:spacing w:line="140" w:lineRule="exact"/>
        <w:jc w:val="both"/>
        <w:rPr>
          <w:sz w:val="15"/>
          <w:szCs w:val="15"/>
        </w:rPr>
      </w:pPr>
    </w:p>
    <w:p w14:paraId="32382ED5" w14:textId="77777777" w:rsidR="00985CFF" w:rsidRDefault="00985CFF" w:rsidP="00D31AFB">
      <w:pPr>
        <w:spacing w:line="200" w:lineRule="exact"/>
        <w:jc w:val="both"/>
      </w:pPr>
    </w:p>
    <w:p w14:paraId="306982B6" w14:textId="77777777" w:rsidR="00985CFF" w:rsidRDefault="00985CFF" w:rsidP="00D31AFB">
      <w:pPr>
        <w:tabs>
          <w:tab w:val="left" w:pos="680"/>
        </w:tabs>
        <w:spacing w:line="200" w:lineRule="exact"/>
        <w:ind w:left="700" w:right="598" w:hanging="27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•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>E</w:t>
      </w:r>
      <w:r>
        <w:rPr>
          <w:rFonts w:ascii="Arial" w:eastAsia="Arial" w:hAnsi="Arial" w:cs="Arial"/>
          <w:b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sz w:val="18"/>
          <w:szCs w:val="18"/>
        </w:rPr>
        <w:t>rth rod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rep</w:t>
      </w:r>
      <w:r>
        <w:rPr>
          <w:rFonts w:ascii="Arial" w:eastAsia="Arial" w:hAnsi="Arial" w:cs="Arial"/>
          <w:b/>
          <w:spacing w:val="1"/>
          <w:sz w:val="18"/>
          <w:szCs w:val="18"/>
        </w:rPr>
        <w:t>l</w:t>
      </w:r>
      <w:r>
        <w:rPr>
          <w:rFonts w:ascii="Arial" w:eastAsia="Arial" w:hAnsi="Arial" w:cs="Arial"/>
          <w:b/>
          <w:spacing w:val="-2"/>
          <w:sz w:val="18"/>
          <w:szCs w:val="18"/>
        </w:rPr>
        <w:t>a</w:t>
      </w:r>
      <w:r>
        <w:rPr>
          <w:rFonts w:ascii="Arial" w:eastAsia="Arial" w:hAnsi="Arial" w:cs="Arial"/>
          <w:b/>
          <w:spacing w:val="1"/>
          <w:sz w:val="18"/>
          <w:szCs w:val="18"/>
        </w:rPr>
        <w:t>ce</w:t>
      </w:r>
      <w:r>
        <w:rPr>
          <w:rFonts w:ascii="Arial" w:eastAsia="Arial" w:hAnsi="Arial" w:cs="Arial"/>
          <w:b/>
          <w:spacing w:val="-2"/>
          <w:sz w:val="18"/>
          <w:szCs w:val="18"/>
        </w:rPr>
        <w:t>m</w:t>
      </w:r>
      <w:r>
        <w:rPr>
          <w:rFonts w:ascii="Arial" w:eastAsia="Arial" w:hAnsi="Arial" w:cs="Arial"/>
          <w:b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sz w:val="18"/>
          <w:szCs w:val="18"/>
        </w:rPr>
        <w:t>nt:</w:t>
      </w:r>
      <w:r>
        <w:rPr>
          <w:rFonts w:ascii="Arial" w:eastAsia="Arial" w:hAnsi="Arial" w:cs="Arial"/>
          <w:b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z w:val="18"/>
          <w:szCs w:val="18"/>
        </w:rPr>
        <w:t>rr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z w:val="18"/>
          <w:szCs w:val="18"/>
        </w:rPr>
        <w:t>rth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od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am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ca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16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am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 ×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2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4</w:t>
      </w:r>
      <w:r>
        <w:rPr>
          <w:rFonts w:ascii="Arial" w:eastAsia="Arial" w:hAnsi="Arial" w:cs="Arial"/>
          <w:sz w:val="18"/>
          <w:szCs w:val="18"/>
        </w:rPr>
        <w:t xml:space="preserve">m </w:t>
      </w:r>
      <w:r>
        <w:rPr>
          <w:rFonts w:ascii="Arial" w:eastAsia="Arial" w:hAnsi="Arial" w:cs="Arial"/>
          <w:spacing w:val="1"/>
          <w:sz w:val="18"/>
          <w:szCs w:val="18"/>
        </w:rPr>
        <w:t>cop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er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nde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ad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Gro</w:t>
      </w:r>
      <w:r>
        <w:rPr>
          <w:rFonts w:ascii="Arial" w:eastAsia="Arial" w:hAnsi="Arial" w:cs="Arial"/>
          <w:spacing w:val="1"/>
          <w:sz w:val="18"/>
          <w:szCs w:val="18"/>
        </w:rPr>
        <w:t>un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nc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</w:t>
      </w:r>
      <w:proofErr w:type="gramStart"/>
      <w:r>
        <w:rPr>
          <w:rFonts w:ascii="Arial" w:eastAsia="Arial" w:hAnsi="Arial" w:cs="Arial"/>
          <w:sz w:val="18"/>
          <w:szCs w:val="18"/>
        </w:rPr>
        <w:t>GE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proofErr w:type="gramEnd"/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 &lt;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1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Ω</w:t>
      </w:r>
    </w:p>
    <w:p w14:paraId="5AC85815" w14:textId="77777777" w:rsidR="00985CFF" w:rsidRDefault="00985CFF" w:rsidP="00D31AFB">
      <w:pPr>
        <w:tabs>
          <w:tab w:val="left" w:pos="680"/>
        </w:tabs>
        <w:spacing w:before="60" w:line="200" w:lineRule="exact"/>
        <w:ind w:left="700" w:right="571" w:hanging="27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•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>L</w:t>
      </w:r>
      <w:r>
        <w:rPr>
          <w:rFonts w:ascii="Arial" w:eastAsia="Arial" w:hAnsi="Arial" w:cs="Arial"/>
          <w:b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sz w:val="18"/>
          <w:szCs w:val="18"/>
        </w:rPr>
        <w:t>g</w:t>
      </w:r>
      <w:r>
        <w:rPr>
          <w:rFonts w:ascii="Arial" w:eastAsia="Arial" w:hAnsi="Arial" w:cs="Arial"/>
          <w:b/>
          <w:spacing w:val="1"/>
          <w:sz w:val="18"/>
          <w:szCs w:val="18"/>
        </w:rPr>
        <w:t>h</w:t>
      </w:r>
      <w:r>
        <w:rPr>
          <w:rFonts w:ascii="Arial" w:eastAsia="Arial" w:hAnsi="Arial" w:cs="Arial"/>
          <w:b/>
          <w:sz w:val="18"/>
          <w:szCs w:val="18"/>
        </w:rPr>
        <w:t>tn</w:t>
      </w:r>
      <w:r>
        <w:rPr>
          <w:rFonts w:ascii="Arial" w:eastAsia="Arial" w:hAnsi="Arial" w:cs="Arial"/>
          <w:b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sz w:val="18"/>
          <w:szCs w:val="18"/>
        </w:rPr>
        <w:t>ng</w:t>
      </w:r>
      <w:r>
        <w:rPr>
          <w:rFonts w:ascii="Arial" w:eastAsia="Arial" w:hAnsi="Arial" w:cs="Arial"/>
          <w:b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pacing w:val="1"/>
          <w:sz w:val="18"/>
          <w:szCs w:val="18"/>
        </w:rPr>
        <w:t>p</w:t>
      </w:r>
      <w:r>
        <w:rPr>
          <w:rFonts w:ascii="Arial" w:eastAsia="Arial" w:hAnsi="Arial" w:cs="Arial"/>
          <w:b/>
          <w:sz w:val="18"/>
          <w:szCs w:val="18"/>
        </w:rPr>
        <w:t>rot</w:t>
      </w:r>
      <w:r>
        <w:rPr>
          <w:rFonts w:ascii="Arial" w:eastAsia="Arial" w:hAnsi="Arial" w:cs="Arial"/>
          <w:b/>
          <w:spacing w:val="1"/>
          <w:sz w:val="18"/>
          <w:szCs w:val="18"/>
        </w:rPr>
        <w:t>ec</w:t>
      </w:r>
      <w:r>
        <w:rPr>
          <w:rFonts w:ascii="Arial" w:eastAsia="Arial" w:hAnsi="Arial" w:cs="Arial"/>
          <w:b/>
          <w:spacing w:val="-2"/>
          <w:sz w:val="18"/>
          <w:szCs w:val="18"/>
        </w:rPr>
        <w:t>t</w:t>
      </w:r>
      <w:r>
        <w:rPr>
          <w:rFonts w:ascii="Arial" w:eastAsia="Arial" w:hAnsi="Arial" w:cs="Arial"/>
          <w:b/>
          <w:sz w:val="18"/>
          <w:szCs w:val="18"/>
        </w:rPr>
        <w:t>i</w:t>
      </w:r>
      <w:r>
        <w:rPr>
          <w:rFonts w:ascii="Arial" w:eastAsia="Arial" w:hAnsi="Arial" w:cs="Arial"/>
          <w:b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sz w:val="18"/>
          <w:szCs w:val="18"/>
        </w:rPr>
        <w:t>n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pacing w:val="-2"/>
          <w:sz w:val="18"/>
          <w:szCs w:val="18"/>
        </w:rPr>
        <w:t>s</w:t>
      </w:r>
      <w:r>
        <w:rPr>
          <w:rFonts w:ascii="Arial" w:eastAsia="Arial" w:hAnsi="Arial" w:cs="Arial"/>
          <w:b/>
          <w:spacing w:val="1"/>
          <w:sz w:val="18"/>
          <w:szCs w:val="18"/>
        </w:rPr>
        <w:t>ys</w:t>
      </w:r>
      <w:r>
        <w:rPr>
          <w:rFonts w:ascii="Arial" w:eastAsia="Arial" w:hAnsi="Arial" w:cs="Arial"/>
          <w:b/>
          <w:sz w:val="18"/>
          <w:szCs w:val="18"/>
        </w:rPr>
        <w:t>t</w:t>
      </w:r>
      <w:r>
        <w:rPr>
          <w:rFonts w:ascii="Arial" w:eastAsia="Arial" w:hAnsi="Arial" w:cs="Arial"/>
          <w:b/>
          <w:spacing w:val="-2"/>
          <w:sz w:val="18"/>
          <w:szCs w:val="18"/>
        </w:rPr>
        <w:t>em</w:t>
      </w:r>
      <w:r>
        <w:rPr>
          <w:rFonts w:ascii="Arial" w:eastAsia="Arial" w:hAnsi="Arial" w:cs="Arial"/>
          <w:b/>
          <w:sz w:val="18"/>
          <w:szCs w:val="18"/>
        </w:rPr>
        <w:t>:</w:t>
      </w:r>
      <w:r>
        <w:rPr>
          <w:rFonts w:ascii="Arial" w:eastAsia="Arial" w:hAnsi="Arial" w:cs="Arial"/>
          <w:b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ul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PS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ss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C </w:t>
      </w:r>
      <w:r>
        <w:rPr>
          <w:rFonts w:ascii="Arial" w:eastAsia="Arial" w:hAnsi="Arial" w:cs="Arial"/>
          <w:spacing w:val="1"/>
          <w:sz w:val="18"/>
          <w:szCs w:val="18"/>
        </w:rPr>
        <w:t>6230</w:t>
      </w:r>
      <w:r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PS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1"/>
          <w:sz w:val="18"/>
          <w:szCs w:val="18"/>
        </w:rPr>
        <w:t xml:space="preserve"> n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PS </w:t>
      </w:r>
      <w:r>
        <w:rPr>
          <w:rFonts w:ascii="Arial" w:eastAsia="Arial" w:hAnsi="Arial" w:cs="Arial"/>
          <w:spacing w:val="1"/>
          <w:sz w:val="18"/>
          <w:szCs w:val="18"/>
        </w:rPr>
        <w:t>cu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y </w:t>
      </w:r>
      <w:r>
        <w:rPr>
          <w:rFonts w:ascii="Arial" w:eastAsia="Arial" w:hAnsi="Arial" w:cs="Arial"/>
          <w:spacing w:val="1"/>
          <w:sz w:val="18"/>
          <w:szCs w:val="18"/>
        </w:rPr>
        <w:t>ins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al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igh</w:t>
      </w:r>
      <w:r>
        <w:rPr>
          <w:rFonts w:ascii="Arial" w:eastAsia="Arial" w:hAnsi="Arial" w:cs="Arial"/>
          <w:spacing w:val="-2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va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ba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cl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equ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k</w:t>
      </w:r>
    </w:p>
    <w:p w14:paraId="52E800E8" w14:textId="77777777" w:rsidR="00985CFF" w:rsidRDefault="00985CFF" w:rsidP="00D31AFB">
      <w:pPr>
        <w:spacing w:before="56"/>
        <w:ind w:left="42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•   </w:t>
      </w:r>
      <w:r>
        <w:rPr>
          <w:rFonts w:ascii="Arial" w:eastAsia="Arial" w:hAnsi="Arial" w:cs="Arial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R</w:t>
      </w:r>
      <w:r>
        <w:rPr>
          <w:rFonts w:ascii="Arial" w:eastAsia="Arial" w:hAnsi="Arial" w:cs="Arial"/>
          <w:b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sz w:val="18"/>
          <w:szCs w:val="18"/>
        </w:rPr>
        <w:t>-t</w:t>
      </w:r>
      <w:r>
        <w:rPr>
          <w:rFonts w:ascii="Arial" w:eastAsia="Arial" w:hAnsi="Arial" w:cs="Arial"/>
          <w:b/>
          <w:spacing w:val="1"/>
          <w:sz w:val="18"/>
          <w:szCs w:val="18"/>
        </w:rPr>
        <w:t>es</w:t>
      </w:r>
      <w:r>
        <w:rPr>
          <w:rFonts w:ascii="Arial" w:eastAsia="Arial" w:hAnsi="Arial" w:cs="Arial"/>
          <w:b/>
          <w:sz w:val="18"/>
          <w:szCs w:val="18"/>
        </w:rPr>
        <w:t xml:space="preserve">t </w:t>
      </w:r>
      <w:r>
        <w:rPr>
          <w:rFonts w:ascii="Arial" w:eastAsia="Arial" w:hAnsi="Arial" w:cs="Arial"/>
          <w:b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spacing w:val="-2"/>
          <w:sz w:val="18"/>
          <w:szCs w:val="18"/>
        </w:rPr>
        <w:t>n</w:t>
      </w:r>
      <w:r>
        <w:rPr>
          <w:rFonts w:ascii="Arial" w:eastAsia="Arial" w:hAnsi="Arial" w:cs="Arial"/>
          <w:b/>
          <w:sz w:val="18"/>
          <w:szCs w:val="18"/>
        </w:rPr>
        <w:t>d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d</w:t>
      </w:r>
      <w:r>
        <w:rPr>
          <w:rFonts w:ascii="Arial" w:eastAsia="Arial" w:hAnsi="Arial" w:cs="Arial"/>
          <w:b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spacing w:val="-2"/>
          <w:sz w:val="18"/>
          <w:szCs w:val="18"/>
        </w:rPr>
        <w:t>c</w:t>
      </w:r>
      <w:r>
        <w:rPr>
          <w:rFonts w:ascii="Arial" w:eastAsia="Arial" w:hAnsi="Arial" w:cs="Arial"/>
          <w:b/>
          <w:sz w:val="18"/>
          <w:szCs w:val="18"/>
        </w:rPr>
        <w:t>u</w:t>
      </w:r>
      <w:r>
        <w:rPr>
          <w:rFonts w:ascii="Arial" w:eastAsia="Arial" w:hAnsi="Arial" w:cs="Arial"/>
          <w:b/>
          <w:spacing w:val="1"/>
          <w:sz w:val="18"/>
          <w:szCs w:val="18"/>
        </w:rPr>
        <w:t>me</w:t>
      </w:r>
      <w:r>
        <w:rPr>
          <w:rFonts w:ascii="Arial" w:eastAsia="Arial" w:hAnsi="Arial" w:cs="Arial"/>
          <w:b/>
          <w:sz w:val="18"/>
          <w:szCs w:val="18"/>
        </w:rPr>
        <w:t xml:space="preserve">nt: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e-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rth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lu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z w:val="18"/>
          <w:szCs w:val="18"/>
        </w:rPr>
        <w:t>r wor</w:t>
      </w:r>
      <w:r>
        <w:rPr>
          <w:rFonts w:ascii="Arial" w:eastAsia="Arial" w:hAnsi="Arial" w:cs="Arial"/>
          <w:spacing w:val="-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do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bmi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4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uil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ng</w:t>
      </w:r>
      <w:r>
        <w:rPr>
          <w:rFonts w:ascii="Arial" w:eastAsia="Arial" w:hAnsi="Arial" w:cs="Arial"/>
          <w:sz w:val="18"/>
          <w:szCs w:val="18"/>
        </w:rPr>
        <w:t>s</w:t>
      </w:r>
    </w:p>
    <w:p w14:paraId="6FA58C1A" w14:textId="77777777" w:rsidR="00985CFF" w:rsidRDefault="00985CFF" w:rsidP="00D31AFB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621FF808" w14:textId="5C74628F" w:rsidR="00985CFF" w:rsidRPr="00985CFF" w:rsidRDefault="00985CFF" w:rsidP="00D31AFB">
      <w:pPr>
        <w:ind w:left="14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7.</w:t>
      </w:r>
      <w:r w:rsidR="00F027F6">
        <w:rPr>
          <w:rFonts w:ascii="Arial" w:eastAsia="Arial" w:hAnsi="Arial" w:cs="Arial"/>
          <w:b/>
          <w:sz w:val="22"/>
          <w:szCs w:val="22"/>
        </w:rPr>
        <w:t>5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ni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ng a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d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ume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on</w:t>
      </w:r>
    </w:p>
    <w:p w14:paraId="7F7B4496" w14:textId="1C37BAFC" w:rsidR="00985CFF" w:rsidRDefault="00985CFF" w:rsidP="00D31AFB">
      <w:pPr>
        <w:tabs>
          <w:tab w:val="left" w:pos="680"/>
        </w:tabs>
        <w:spacing w:before="41" w:line="200" w:lineRule="exact"/>
        <w:ind w:left="700" w:right="267" w:hanging="279"/>
        <w:jc w:val="both"/>
        <w:rPr>
          <w:rFonts w:ascii="Arial" w:eastAsia="Arial" w:hAnsi="Arial" w:cs="Arial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896" behindDoc="1" locked="0" layoutInCell="1" allowOverlap="1" wp14:anchorId="3C644CBF" wp14:editId="5117E1A1">
                <wp:simplePos x="0" y="0"/>
                <wp:positionH relativeFrom="page">
                  <wp:posOffset>553085</wp:posOffset>
                </wp:positionH>
                <wp:positionV relativeFrom="paragraph">
                  <wp:posOffset>16510</wp:posOffset>
                </wp:positionV>
                <wp:extent cx="6455410" cy="0"/>
                <wp:effectExtent l="10160" t="6985" r="11430" b="12065"/>
                <wp:wrapNone/>
                <wp:docPr id="76858274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5410" cy="0"/>
                          <a:chOff x="871" y="26"/>
                          <a:chExt cx="10166" cy="0"/>
                        </a:xfrm>
                      </wpg:grpSpPr>
                      <wps:wsp>
                        <wps:cNvPr id="262464716" name="Freeform 134"/>
                        <wps:cNvSpPr>
                          <a:spLocks/>
                        </wps:cNvSpPr>
                        <wps:spPr bwMode="auto">
                          <a:xfrm>
                            <a:off x="871" y="26"/>
                            <a:ext cx="10166" cy="0"/>
                          </a:xfrm>
                          <a:custGeom>
                            <a:avLst/>
                            <a:gdLst>
                              <a:gd name="T0" fmla="+- 0 871 871"/>
                              <a:gd name="T1" fmla="*/ T0 w 10166"/>
                              <a:gd name="T2" fmla="+- 0 11037 871"/>
                              <a:gd name="T3" fmla="*/ T2 w 101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66">
                                <a:moveTo>
                                  <a:pt x="0" y="0"/>
                                </a:moveTo>
                                <a:lnTo>
                                  <a:pt x="1016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C3A1DB" id="Group 6" o:spid="_x0000_s1026" style="position:absolute;margin-left:43.55pt;margin-top:1.3pt;width:508.3pt;height:0;z-index:-1;mso-position-horizontal-relative:page" coordorigin="871,26" coordsize="1016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">
                <v:shape id="Freeform 134" o:spid="_x0000_s1027" style="position:absolute;left:871;top:26;width:10166;height:0;visibility:visible;mso-wrap-style:square;v-text-anchor:top" coordsize="101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" path="m,l10166,e" filled="f" strokeweight="1.06pt">
                  <v:path arrowok="t" o:connecttype="custom" o:connectlocs="0,0;101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z w:val="18"/>
          <w:szCs w:val="18"/>
        </w:rPr>
        <w:t>•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>Pl</w:t>
      </w:r>
      <w:r>
        <w:rPr>
          <w:rFonts w:ascii="Arial" w:eastAsia="Arial" w:hAnsi="Arial" w:cs="Arial"/>
          <w:b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sz w:val="18"/>
          <w:szCs w:val="18"/>
        </w:rPr>
        <w:t>nt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m</w:t>
      </w:r>
      <w:r>
        <w:rPr>
          <w:rFonts w:ascii="Arial" w:eastAsia="Arial" w:hAnsi="Arial" w:cs="Arial"/>
          <w:b/>
          <w:sz w:val="18"/>
          <w:szCs w:val="18"/>
        </w:rPr>
        <w:t>o</w:t>
      </w:r>
      <w:r>
        <w:rPr>
          <w:rFonts w:ascii="Arial" w:eastAsia="Arial" w:hAnsi="Arial" w:cs="Arial"/>
          <w:b/>
          <w:spacing w:val="-2"/>
          <w:sz w:val="18"/>
          <w:szCs w:val="18"/>
        </w:rPr>
        <w:t>n</w:t>
      </w:r>
      <w:r>
        <w:rPr>
          <w:rFonts w:ascii="Arial" w:eastAsia="Arial" w:hAnsi="Arial" w:cs="Arial"/>
          <w:b/>
          <w:sz w:val="18"/>
          <w:szCs w:val="18"/>
        </w:rPr>
        <w:t>it</w:t>
      </w:r>
      <w:r>
        <w:rPr>
          <w:rFonts w:ascii="Arial" w:eastAsia="Arial" w:hAnsi="Arial" w:cs="Arial"/>
          <w:b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sz w:val="18"/>
          <w:szCs w:val="18"/>
        </w:rPr>
        <w:t>rin</w:t>
      </w:r>
      <w:r>
        <w:rPr>
          <w:rFonts w:ascii="Arial" w:eastAsia="Arial" w:hAnsi="Arial" w:cs="Arial"/>
          <w:b/>
          <w:spacing w:val="1"/>
          <w:sz w:val="18"/>
          <w:szCs w:val="18"/>
        </w:rPr>
        <w:t>g</w:t>
      </w:r>
      <w:r>
        <w:rPr>
          <w:rFonts w:ascii="Arial" w:eastAsia="Arial" w:hAnsi="Arial" w:cs="Arial"/>
          <w:b/>
          <w:sz w:val="18"/>
          <w:szCs w:val="18"/>
        </w:rPr>
        <w:t>: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lant</w:t>
      </w:r>
      <w:r>
        <w:rPr>
          <w:rFonts w:ascii="Arial" w:eastAsia="Arial" w:hAnsi="Arial" w:cs="Arial"/>
          <w:spacing w:val="-2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ve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mon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SCA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A/DAS,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web</w:t>
      </w:r>
      <w:r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sh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oa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3"/>
          <w:sz w:val="18"/>
          <w:szCs w:val="18"/>
        </w:rPr>
        <w:t>5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li</w:t>
      </w:r>
      <w:r>
        <w:rPr>
          <w:rFonts w:ascii="Arial" w:eastAsia="Arial" w:hAnsi="Arial" w:cs="Arial"/>
          <w:spacing w:val="1"/>
          <w:sz w:val="18"/>
          <w:szCs w:val="18"/>
        </w:rPr>
        <w:t>ce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mo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cc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Arial" w:eastAsia="Arial" w:hAnsi="Arial" w:cs="Arial"/>
          <w:spacing w:val="1"/>
          <w:sz w:val="18"/>
          <w:szCs w:val="18"/>
        </w:rPr>
        <w:t>ala</w:t>
      </w:r>
      <w:r>
        <w:rPr>
          <w:rFonts w:ascii="Arial" w:eastAsia="Arial" w:hAnsi="Arial" w:cs="Arial"/>
          <w:sz w:val="18"/>
          <w:szCs w:val="18"/>
        </w:rPr>
        <w:t>rm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pa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ili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y</w:t>
      </w:r>
    </w:p>
    <w:p w14:paraId="37032E19" w14:textId="77777777" w:rsidR="00985CFF" w:rsidRDefault="00985CFF" w:rsidP="00D31AFB">
      <w:pPr>
        <w:spacing w:before="56"/>
        <w:ind w:left="42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•   </w:t>
      </w:r>
      <w:r>
        <w:rPr>
          <w:rFonts w:ascii="Arial" w:eastAsia="Arial" w:hAnsi="Arial" w:cs="Arial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A</w:t>
      </w:r>
      <w:r>
        <w:rPr>
          <w:rFonts w:ascii="Arial" w:eastAsia="Arial" w:hAnsi="Arial" w:cs="Arial"/>
          <w:b/>
          <w:spacing w:val="1"/>
          <w:sz w:val="18"/>
          <w:szCs w:val="18"/>
        </w:rPr>
        <w:t>s</w:t>
      </w:r>
      <w:r>
        <w:rPr>
          <w:rFonts w:ascii="Arial" w:eastAsia="Arial" w:hAnsi="Arial" w:cs="Arial"/>
          <w:b/>
          <w:sz w:val="18"/>
          <w:szCs w:val="18"/>
        </w:rPr>
        <w:t>-b</w:t>
      </w:r>
      <w:r>
        <w:rPr>
          <w:rFonts w:ascii="Arial" w:eastAsia="Arial" w:hAnsi="Arial" w:cs="Arial"/>
          <w:b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sz w:val="18"/>
          <w:szCs w:val="18"/>
        </w:rPr>
        <w:t>i</w:t>
      </w:r>
      <w:r>
        <w:rPr>
          <w:rFonts w:ascii="Arial" w:eastAsia="Arial" w:hAnsi="Arial" w:cs="Arial"/>
          <w:b/>
          <w:spacing w:val="1"/>
          <w:sz w:val="18"/>
          <w:szCs w:val="18"/>
        </w:rPr>
        <w:t>l</w:t>
      </w:r>
      <w:r>
        <w:rPr>
          <w:rFonts w:ascii="Arial" w:eastAsia="Arial" w:hAnsi="Arial" w:cs="Arial"/>
          <w:b/>
          <w:sz w:val="18"/>
          <w:szCs w:val="18"/>
        </w:rPr>
        <w:t xml:space="preserve">t </w:t>
      </w:r>
      <w:r>
        <w:rPr>
          <w:rFonts w:ascii="Arial" w:eastAsia="Arial" w:hAnsi="Arial" w:cs="Arial"/>
          <w:b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sz w:val="18"/>
          <w:szCs w:val="18"/>
        </w:rPr>
        <w:t>r</w:t>
      </w:r>
      <w:r>
        <w:rPr>
          <w:rFonts w:ascii="Arial" w:eastAsia="Arial" w:hAnsi="Arial" w:cs="Arial"/>
          <w:b/>
          <w:spacing w:val="-2"/>
          <w:sz w:val="18"/>
          <w:szCs w:val="18"/>
        </w:rPr>
        <w:t>a</w:t>
      </w:r>
      <w:r>
        <w:rPr>
          <w:rFonts w:ascii="Arial" w:eastAsia="Arial" w:hAnsi="Arial" w:cs="Arial"/>
          <w:b/>
          <w:spacing w:val="1"/>
          <w:sz w:val="18"/>
          <w:szCs w:val="18"/>
        </w:rPr>
        <w:t>w</w:t>
      </w:r>
      <w:r>
        <w:rPr>
          <w:rFonts w:ascii="Arial" w:eastAsia="Arial" w:hAnsi="Arial" w:cs="Arial"/>
          <w:b/>
          <w:sz w:val="18"/>
          <w:szCs w:val="18"/>
        </w:rPr>
        <w:t>i</w:t>
      </w:r>
      <w:r>
        <w:rPr>
          <w:rFonts w:ascii="Arial" w:eastAsia="Arial" w:hAnsi="Arial" w:cs="Arial"/>
          <w:b/>
          <w:spacing w:val="1"/>
          <w:sz w:val="18"/>
          <w:szCs w:val="18"/>
        </w:rPr>
        <w:t>n</w:t>
      </w:r>
      <w:r>
        <w:rPr>
          <w:rFonts w:ascii="Arial" w:eastAsia="Arial" w:hAnsi="Arial" w:cs="Arial"/>
          <w:b/>
          <w:spacing w:val="-2"/>
          <w:sz w:val="18"/>
          <w:szCs w:val="18"/>
        </w:rPr>
        <w:t>g</w:t>
      </w:r>
      <w:r>
        <w:rPr>
          <w:rFonts w:ascii="Arial" w:eastAsia="Arial" w:hAnsi="Arial" w:cs="Arial"/>
          <w:b/>
          <w:spacing w:val="1"/>
          <w:sz w:val="18"/>
          <w:szCs w:val="18"/>
        </w:rPr>
        <w:t>s</w:t>
      </w:r>
      <w:r>
        <w:rPr>
          <w:rFonts w:ascii="Arial" w:eastAsia="Arial" w:hAnsi="Arial" w:cs="Arial"/>
          <w:b/>
          <w:sz w:val="18"/>
          <w:szCs w:val="18"/>
        </w:rPr>
        <w:t>:</w:t>
      </w:r>
      <w:r>
        <w:rPr>
          <w:rFonts w:ascii="Arial" w:eastAsia="Arial" w:hAnsi="Arial" w:cs="Arial"/>
          <w:b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ing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ing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3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iag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-3"/>
          <w:sz w:val="18"/>
          <w:szCs w:val="18"/>
        </w:rPr>
        <w:t>&amp;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m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nu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po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su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mi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le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</w:p>
    <w:p w14:paraId="100C3573" w14:textId="77777777" w:rsidR="00985CFF" w:rsidRDefault="00985CFF" w:rsidP="00D31AFB">
      <w:pPr>
        <w:tabs>
          <w:tab w:val="left" w:pos="680"/>
        </w:tabs>
        <w:spacing w:before="66" w:line="200" w:lineRule="exact"/>
        <w:ind w:left="700" w:right="477" w:hanging="27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•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spacing w:val="-1"/>
          <w:sz w:val="18"/>
          <w:szCs w:val="18"/>
        </w:rPr>
        <w:t>O</w:t>
      </w:r>
      <w:r>
        <w:rPr>
          <w:rFonts w:ascii="Arial" w:eastAsia="Arial" w:hAnsi="Arial" w:cs="Arial"/>
          <w:b/>
          <w:sz w:val="18"/>
          <w:szCs w:val="18"/>
        </w:rPr>
        <w:t>p</w:t>
      </w:r>
      <w:r>
        <w:rPr>
          <w:rFonts w:ascii="Arial" w:eastAsia="Arial" w:hAnsi="Arial" w:cs="Arial"/>
          <w:b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sz w:val="18"/>
          <w:szCs w:val="18"/>
        </w:rPr>
        <w:t>rat</w:t>
      </w:r>
      <w:r>
        <w:rPr>
          <w:rFonts w:ascii="Arial" w:eastAsia="Arial" w:hAnsi="Arial" w:cs="Arial"/>
          <w:b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sz w:val="18"/>
          <w:szCs w:val="18"/>
        </w:rPr>
        <w:t>r tra</w:t>
      </w:r>
      <w:r>
        <w:rPr>
          <w:rFonts w:ascii="Arial" w:eastAsia="Arial" w:hAnsi="Arial" w:cs="Arial"/>
          <w:b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sz w:val="18"/>
          <w:szCs w:val="18"/>
        </w:rPr>
        <w:t>n</w:t>
      </w:r>
      <w:r>
        <w:rPr>
          <w:rFonts w:ascii="Arial" w:eastAsia="Arial" w:hAnsi="Arial" w:cs="Arial"/>
          <w:b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sz w:val="18"/>
          <w:szCs w:val="18"/>
        </w:rPr>
        <w:t>n</w:t>
      </w:r>
      <w:r>
        <w:rPr>
          <w:rFonts w:ascii="Arial" w:eastAsia="Arial" w:hAnsi="Arial" w:cs="Arial"/>
          <w:b/>
          <w:spacing w:val="1"/>
          <w:sz w:val="18"/>
          <w:szCs w:val="18"/>
        </w:rPr>
        <w:t>g</w:t>
      </w:r>
      <w:r>
        <w:rPr>
          <w:rFonts w:ascii="Arial" w:eastAsia="Arial" w:hAnsi="Arial" w:cs="Arial"/>
          <w:b/>
          <w:sz w:val="18"/>
          <w:szCs w:val="18"/>
        </w:rPr>
        <w:t>:</w:t>
      </w:r>
      <w:r>
        <w:rPr>
          <w:rFonts w:ascii="Arial" w:eastAsia="Arial" w:hAnsi="Arial" w:cs="Arial"/>
          <w:b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ini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2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da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&amp;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edu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es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sa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ol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y r</w:t>
      </w:r>
      <w:r>
        <w:rPr>
          <w:rFonts w:ascii="Arial" w:eastAsia="Arial" w:hAnsi="Arial" w:cs="Arial"/>
          <w:spacing w:val="1"/>
          <w:sz w:val="18"/>
          <w:szCs w:val="18"/>
        </w:rPr>
        <w:t>esp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ns</w:t>
      </w:r>
      <w:r>
        <w:rPr>
          <w:rFonts w:ascii="Arial" w:eastAsia="Arial" w:hAnsi="Arial" w:cs="Arial"/>
          <w:sz w:val="18"/>
          <w:szCs w:val="18"/>
        </w:rPr>
        <w:t>e</w:t>
      </w:r>
    </w:p>
    <w:p w14:paraId="5E2088C9" w14:textId="1AFA8371" w:rsidR="00D31AFB" w:rsidRPr="00D31AFB" w:rsidRDefault="00D31AFB" w:rsidP="00D31AFB">
      <w:pPr>
        <w:pStyle w:val="ListParagraph"/>
        <w:numPr>
          <w:ilvl w:val="0"/>
          <w:numId w:val="3"/>
        </w:numPr>
        <w:tabs>
          <w:tab w:val="left" w:pos="680"/>
        </w:tabs>
        <w:spacing w:before="66" w:line="200" w:lineRule="exact"/>
        <w:ind w:right="477" w:hanging="76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</w:t>
      </w:r>
      <w:r w:rsidRPr="00D31AFB">
        <w:rPr>
          <w:rFonts w:ascii="Arial" w:eastAsia="Arial" w:hAnsi="Arial" w:cs="Arial"/>
          <w:b/>
          <w:bCs/>
          <w:sz w:val="18"/>
          <w:szCs w:val="18"/>
        </w:rPr>
        <w:t xml:space="preserve">Integration 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– </w:t>
      </w:r>
      <w:r>
        <w:rPr>
          <w:rFonts w:ascii="Arial" w:eastAsia="Arial" w:hAnsi="Arial" w:cs="Arial"/>
          <w:sz w:val="18"/>
          <w:szCs w:val="18"/>
        </w:rPr>
        <w:t>Integrate the new 80kw system with the existing 80Kw system via means of inverter communication         protocols</w:t>
      </w:r>
    </w:p>
    <w:p w14:paraId="3F6B3161" w14:textId="77777777" w:rsidR="00985CFF" w:rsidRDefault="00985CFF" w:rsidP="00D31AFB">
      <w:pPr>
        <w:tabs>
          <w:tab w:val="left" w:pos="680"/>
        </w:tabs>
        <w:spacing w:before="60" w:line="200" w:lineRule="exact"/>
        <w:ind w:left="700" w:right="881" w:hanging="27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•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>Ann</w:t>
      </w:r>
      <w:r>
        <w:rPr>
          <w:rFonts w:ascii="Arial" w:eastAsia="Arial" w:hAnsi="Arial" w:cs="Arial"/>
          <w:b/>
          <w:spacing w:val="1"/>
          <w:sz w:val="18"/>
          <w:szCs w:val="18"/>
        </w:rPr>
        <w:t>ua</w:t>
      </w:r>
      <w:r>
        <w:rPr>
          <w:rFonts w:ascii="Arial" w:eastAsia="Arial" w:hAnsi="Arial" w:cs="Arial"/>
          <w:b/>
          <w:sz w:val="18"/>
          <w:szCs w:val="18"/>
        </w:rPr>
        <w:t>l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pacing w:val="-2"/>
          <w:sz w:val="18"/>
          <w:szCs w:val="18"/>
        </w:rPr>
        <w:t>m</w:t>
      </w:r>
      <w:r>
        <w:rPr>
          <w:rFonts w:ascii="Arial" w:eastAsia="Arial" w:hAnsi="Arial" w:cs="Arial"/>
          <w:b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sz w:val="18"/>
          <w:szCs w:val="18"/>
        </w:rPr>
        <w:t>i</w:t>
      </w:r>
      <w:r>
        <w:rPr>
          <w:rFonts w:ascii="Arial" w:eastAsia="Arial" w:hAnsi="Arial" w:cs="Arial"/>
          <w:b/>
          <w:spacing w:val="1"/>
          <w:sz w:val="18"/>
          <w:szCs w:val="18"/>
        </w:rPr>
        <w:t>n</w:t>
      </w:r>
      <w:r>
        <w:rPr>
          <w:rFonts w:ascii="Arial" w:eastAsia="Arial" w:hAnsi="Arial" w:cs="Arial"/>
          <w:b/>
          <w:sz w:val="18"/>
          <w:szCs w:val="18"/>
        </w:rPr>
        <w:t>t</w:t>
      </w:r>
      <w:r>
        <w:rPr>
          <w:rFonts w:ascii="Arial" w:eastAsia="Arial" w:hAnsi="Arial" w:cs="Arial"/>
          <w:b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spacing w:val="-2"/>
          <w:sz w:val="18"/>
          <w:szCs w:val="18"/>
        </w:rPr>
        <w:t>n</w:t>
      </w:r>
      <w:r>
        <w:rPr>
          <w:rFonts w:ascii="Arial" w:eastAsia="Arial" w:hAnsi="Arial" w:cs="Arial"/>
          <w:b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sz w:val="18"/>
          <w:szCs w:val="18"/>
        </w:rPr>
        <w:t>n</w:t>
      </w:r>
      <w:r>
        <w:rPr>
          <w:rFonts w:ascii="Arial" w:eastAsia="Arial" w:hAnsi="Arial" w:cs="Arial"/>
          <w:b/>
          <w:spacing w:val="1"/>
          <w:sz w:val="18"/>
          <w:szCs w:val="18"/>
        </w:rPr>
        <w:t>c</w:t>
      </w:r>
      <w:r>
        <w:rPr>
          <w:rFonts w:ascii="Arial" w:eastAsia="Arial" w:hAnsi="Arial" w:cs="Arial"/>
          <w:b/>
          <w:sz w:val="18"/>
          <w:szCs w:val="18"/>
        </w:rPr>
        <w:t>e</w:t>
      </w:r>
      <w:r>
        <w:rPr>
          <w:rFonts w:ascii="Arial" w:eastAsia="Arial" w:hAnsi="Arial" w:cs="Arial"/>
          <w:b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Y</w:t>
      </w:r>
      <w:r>
        <w:rPr>
          <w:rFonts w:ascii="Arial" w:eastAsia="Arial" w:hAnsi="Arial" w:cs="Arial"/>
          <w:b/>
          <w:spacing w:val="1"/>
          <w:sz w:val="18"/>
          <w:szCs w:val="18"/>
        </w:rPr>
        <w:t>ea</w:t>
      </w:r>
      <w:r>
        <w:rPr>
          <w:rFonts w:ascii="Arial" w:eastAsia="Arial" w:hAnsi="Arial" w:cs="Arial"/>
          <w:b/>
          <w:sz w:val="18"/>
          <w:szCs w:val="18"/>
        </w:rPr>
        <w:t xml:space="preserve">r </w:t>
      </w:r>
      <w:r>
        <w:rPr>
          <w:rFonts w:ascii="Arial" w:eastAsia="Arial" w:hAnsi="Arial" w:cs="Arial"/>
          <w:b/>
          <w:spacing w:val="1"/>
          <w:sz w:val="18"/>
          <w:szCs w:val="18"/>
        </w:rPr>
        <w:t>1</w:t>
      </w:r>
      <w:r>
        <w:rPr>
          <w:rFonts w:ascii="Arial" w:eastAsia="Arial" w:hAnsi="Arial" w:cs="Arial"/>
          <w:b/>
          <w:sz w:val="18"/>
          <w:szCs w:val="18"/>
        </w:rPr>
        <w:t>: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im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vi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/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—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pane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ing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the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ma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s</w:t>
      </w:r>
      <w:r>
        <w:rPr>
          <w:rFonts w:ascii="Arial" w:eastAsia="Arial" w:hAnsi="Arial" w:cs="Arial"/>
          <w:spacing w:val="1"/>
          <w:sz w:val="18"/>
          <w:szCs w:val="18"/>
        </w:rPr>
        <w:t>can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>rf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ma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po</w:t>
      </w:r>
      <w:r>
        <w:rPr>
          <w:rFonts w:ascii="Arial" w:eastAsia="Arial" w:hAnsi="Arial" w:cs="Arial"/>
          <w:sz w:val="18"/>
          <w:szCs w:val="18"/>
        </w:rPr>
        <w:t xml:space="preserve">rt, </w:t>
      </w:r>
      <w:r>
        <w:rPr>
          <w:rFonts w:ascii="Arial" w:eastAsia="Arial" w:hAnsi="Arial" w:cs="Arial"/>
          <w:spacing w:val="1"/>
          <w:sz w:val="18"/>
          <w:szCs w:val="18"/>
        </w:rPr>
        <w:t>dis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ibu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boa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sp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</w:p>
    <w:p w14:paraId="0E521D59" w14:textId="77777777" w:rsidR="00985CFF" w:rsidRDefault="00985CFF" w:rsidP="00D31AFB">
      <w:pPr>
        <w:spacing w:before="4" w:line="140" w:lineRule="exact"/>
        <w:jc w:val="both"/>
        <w:rPr>
          <w:sz w:val="14"/>
          <w:szCs w:val="14"/>
        </w:rPr>
      </w:pPr>
    </w:p>
    <w:p w14:paraId="7F3CA144" w14:textId="77777777" w:rsidR="00985CFF" w:rsidRDefault="00985CFF" w:rsidP="00D31AFB">
      <w:pPr>
        <w:spacing w:line="200" w:lineRule="exact"/>
        <w:jc w:val="both"/>
      </w:pPr>
    </w:p>
    <w:p w14:paraId="5403A7E9" w14:textId="77777777" w:rsidR="00985CFF" w:rsidRDefault="00985CFF" w:rsidP="00D31AFB">
      <w:pPr>
        <w:spacing w:line="200" w:lineRule="exact"/>
        <w:jc w:val="both"/>
      </w:pPr>
    </w:p>
    <w:p w14:paraId="699C7BD0" w14:textId="77777777" w:rsidR="00985CFF" w:rsidRDefault="00985CFF" w:rsidP="00D31AFB">
      <w:pPr>
        <w:spacing w:line="320" w:lineRule="exact"/>
        <w:ind w:left="140"/>
        <w:jc w:val="both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46E6BED2" w14:textId="77777777" w:rsidR="007602FC" w:rsidRDefault="007602FC" w:rsidP="00985CFF">
      <w:pPr>
        <w:spacing w:line="320" w:lineRule="exact"/>
        <w:ind w:left="140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3192D526" w14:textId="77777777" w:rsidR="00F027F6" w:rsidRDefault="00F027F6" w:rsidP="00985CFF">
      <w:pPr>
        <w:spacing w:line="320" w:lineRule="exact"/>
        <w:ind w:left="140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6C2034E0" w14:textId="77777777" w:rsidR="00F027F6" w:rsidRDefault="00F027F6" w:rsidP="00985CFF">
      <w:pPr>
        <w:spacing w:line="320" w:lineRule="exact"/>
        <w:ind w:left="140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59DF1BEE" w14:textId="77777777" w:rsidR="00F027F6" w:rsidRDefault="00F027F6" w:rsidP="00985CFF">
      <w:pPr>
        <w:spacing w:line="320" w:lineRule="exact"/>
        <w:ind w:left="140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1B182666" w14:textId="77777777" w:rsidR="00F027F6" w:rsidRDefault="00F027F6" w:rsidP="00985CFF">
      <w:pPr>
        <w:spacing w:line="320" w:lineRule="exact"/>
        <w:ind w:left="140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104FEE3A" w14:textId="77777777" w:rsidR="00F027F6" w:rsidRDefault="00F027F6" w:rsidP="00985CFF">
      <w:pPr>
        <w:spacing w:line="320" w:lineRule="exact"/>
        <w:ind w:left="140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03E90B02" w14:textId="77777777" w:rsidR="00F027F6" w:rsidRDefault="00F027F6" w:rsidP="00985CFF">
      <w:pPr>
        <w:spacing w:line="320" w:lineRule="exact"/>
        <w:ind w:left="140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2F902EF4" w14:textId="77777777" w:rsidR="00F027F6" w:rsidRDefault="00F027F6" w:rsidP="00985CFF">
      <w:pPr>
        <w:spacing w:line="320" w:lineRule="exact"/>
        <w:ind w:left="140"/>
        <w:rPr>
          <w:rFonts w:ascii="Arial" w:eastAsia="Arial" w:hAnsi="Arial" w:cs="Arial"/>
          <w:b/>
          <w:spacing w:val="1"/>
          <w:position w:val="-1"/>
          <w:sz w:val="30"/>
          <w:szCs w:val="30"/>
        </w:rPr>
      </w:pPr>
    </w:p>
    <w:p w14:paraId="2B4D7960" w14:textId="1E57F64A" w:rsidR="00985CFF" w:rsidRDefault="00985CFF" w:rsidP="00985CFF">
      <w:pPr>
        <w:spacing w:line="320" w:lineRule="exact"/>
        <w:ind w:left="140"/>
        <w:rPr>
          <w:rFonts w:ascii="Arial" w:eastAsia="Arial" w:hAnsi="Arial" w:cs="Arial"/>
          <w:sz w:val="30"/>
          <w:szCs w:val="3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944" behindDoc="1" locked="0" layoutInCell="1" allowOverlap="1" wp14:anchorId="6EE114D9" wp14:editId="08004EC8">
                <wp:simplePos x="0" y="0"/>
                <wp:positionH relativeFrom="page">
                  <wp:posOffset>553085</wp:posOffset>
                </wp:positionH>
                <wp:positionV relativeFrom="paragraph">
                  <wp:posOffset>234950</wp:posOffset>
                </wp:positionV>
                <wp:extent cx="6455410" cy="0"/>
                <wp:effectExtent l="10160" t="6350" r="11430" b="12700"/>
                <wp:wrapNone/>
                <wp:docPr id="157544218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5410" cy="0"/>
                          <a:chOff x="871" y="370"/>
                          <a:chExt cx="10166" cy="0"/>
                        </a:xfrm>
                      </wpg:grpSpPr>
                      <wps:wsp>
                        <wps:cNvPr id="953792528" name="Freeform 136"/>
                        <wps:cNvSpPr>
                          <a:spLocks/>
                        </wps:cNvSpPr>
                        <wps:spPr bwMode="auto">
                          <a:xfrm>
                            <a:off x="871" y="370"/>
                            <a:ext cx="10166" cy="0"/>
                          </a:xfrm>
                          <a:custGeom>
                            <a:avLst/>
                            <a:gdLst>
                              <a:gd name="T0" fmla="+- 0 871 871"/>
                              <a:gd name="T1" fmla="*/ T0 w 10166"/>
                              <a:gd name="T2" fmla="+- 0 11037 871"/>
                              <a:gd name="T3" fmla="*/ T2 w 101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66">
                                <a:moveTo>
                                  <a:pt x="0" y="0"/>
                                </a:moveTo>
                                <a:lnTo>
                                  <a:pt x="10166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DA010B" id="Group 5" o:spid="_x0000_s1026" style="position:absolute;margin-left:43.55pt;margin-top:18.5pt;width:508.3pt;height:0;z-index:-1;mso-position-horizontal-relative:page" coordorigin="871,370" coordsize="1016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">
                <v:shape id="Freeform 136" o:spid="_x0000_s1027" style="position:absolute;left:871;top:370;width:10166;height:0;visibility:visible;mso-wrap-style:square;v-text-anchor:top" coordsize="101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" path="m,l10166,e" filled="f" strokeweight=".82pt">
                  <v:path arrowok="t" o:connecttype="custom" o:connectlocs="0,0;101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8</w:t>
      </w:r>
      <w:r>
        <w:rPr>
          <w:rFonts w:ascii="Arial" w:eastAsia="Arial" w:hAnsi="Arial" w:cs="Arial"/>
          <w:b/>
          <w:position w:val="-1"/>
          <w:sz w:val="30"/>
          <w:szCs w:val="30"/>
        </w:rPr>
        <w:t>.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Sy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s</w:t>
      </w:r>
      <w:r>
        <w:rPr>
          <w:rFonts w:ascii="Arial" w:eastAsia="Arial" w:hAnsi="Arial" w:cs="Arial"/>
          <w:b/>
          <w:position w:val="-1"/>
          <w:sz w:val="30"/>
          <w:szCs w:val="30"/>
        </w:rPr>
        <w:t>t</w:t>
      </w:r>
      <w:r>
        <w:rPr>
          <w:rFonts w:ascii="Arial" w:eastAsia="Arial" w:hAnsi="Arial" w:cs="Arial"/>
          <w:b/>
          <w:spacing w:val="2"/>
          <w:position w:val="-1"/>
          <w:sz w:val="30"/>
          <w:szCs w:val="30"/>
        </w:rPr>
        <w:t>e</w:t>
      </w:r>
      <w:r>
        <w:rPr>
          <w:rFonts w:ascii="Arial" w:eastAsia="Arial" w:hAnsi="Arial" w:cs="Arial"/>
          <w:b/>
          <w:position w:val="-1"/>
          <w:sz w:val="30"/>
          <w:szCs w:val="30"/>
        </w:rPr>
        <w:t>m</w:t>
      </w:r>
      <w:r>
        <w:rPr>
          <w:rFonts w:ascii="Arial" w:eastAsia="Arial" w:hAnsi="Arial" w:cs="Arial"/>
          <w:b/>
          <w:spacing w:val="-2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position w:val="-1"/>
          <w:sz w:val="30"/>
          <w:szCs w:val="30"/>
        </w:rPr>
        <w:t>Si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z</w:t>
      </w:r>
      <w:r>
        <w:rPr>
          <w:rFonts w:ascii="Arial" w:eastAsia="Arial" w:hAnsi="Arial" w:cs="Arial"/>
          <w:b/>
          <w:position w:val="-1"/>
          <w:sz w:val="30"/>
          <w:szCs w:val="30"/>
        </w:rPr>
        <w:t>ing</w:t>
      </w:r>
      <w:r>
        <w:rPr>
          <w:rFonts w:ascii="Arial" w:eastAsia="Arial" w:hAnsi="Arial" w:cs="Arial"/>
          <w:b/>
          <w:spacing w:val="-3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position w:val="-1"/>
          <w:sz w:val="30"/>
          <w:szCs w:val="30"/>
        </w:rPr>
        <w:t>Ra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t</w:t>
      </w:r>
      <w:r>
        <w:rPr>
          <w:rFonts w:ascii="Arial" w:eastAsia="Arial" w:hAnsi="Arial" w:cs="Arial"/>
          <w:b/>
          <w:position w:val="-1"/>
          <w:sz w:val="30"/>
          <w:szCs w:val="30"/>
        </w:rPr>
        <w:t>io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n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a</w:t>
      </w:r>
      <w:r>
        <w:rPr>
          <w:rFonts w:ascii="Arial" w:eastAsia="Arial" w:hAnsi="Arial" w:cs="Arial"/>
          <w:b/>
          <w:position w:val="-1"/>
          <w:sz w:val="30"/>
          <w:szCs w:val="30"/>
        </w:rPr>
        <w:t>le</w:t>
      </w:r>
    </w:p>
    <w:p w14:paraId="563628A6" w14:textId="77777777" w:rsidR="00985CFF" w:rsidRDefault="00985CFF" w:rsidP="00985CFF">
      <w:pPr>
        <w:spacing w:before="1" w:line="160" w:lineRule="exact"/>
        <w:rPr>
          <w:sz w:val="16"/>
          <w:szCs w:val="16"/>
        </w:rPr>
      </w:pPr>
    </w:p>
    <w:p w14:paraId="76C23ACC" w14:textId="77777777" w:rsidR="00985CFF" w:rsidRDefault="00985CFF" w:rsidP="00985CFF">
      <w:pPr>
        <w:ind w:left="140" w:right="19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bl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be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w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mp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cu</w:t>
      </w:r>
      <w:r>
        <w:rPr>
          <w:rFonts w:ascii="Arial" w:eastAsia="Arial" w:hAnsi="Arial" w:cs="Arial"/>
          <w:sz w:val="18"/>
          <w:szCs w:val="18"/>
        </w:rPr>
        <w:t>rr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ag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opo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pg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gu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5</w:t>
      </w:r>
      <w:r>
        <w:rPr>
          <w:rFonts w:ascii="Arial" w:eastAsia="Arial" w:hAnsi="Arial" w:cs="Arial"/>
          <w:spacing w:val="1"/>
          <w:sz w:val="18"/>
          <w:szCs w:val="18"/>
        </w:rPr>
        <w:t>91</w:t>
      </w:r>
      <w:r>
        <w:rPr>
          <w:rFonts w:ascii="Arial" w:eastAsia="Arial" w:hAnsi="Arial" w:cs="Arial"/>
          <w:sz w:val="18"/>
          <w:szCs w:val="18"/>
        </w:rPr>
        <w:t>.5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/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man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6</w:t>
      </w:r>
      <w:r>
        <w:rPr>
          <w:rFonts w:ascii="Arial" w:eastAsia="Arial" w:hAnsi="Arial" w:cs="Arial"/>
          <w:spacing w:val="2"/>
          <w:sz w:val="18"/>
          <w:szCs w:val="18"/>
        </w:rPr>
        <w:t>7</w:t>
      </w:r>
      <w:r>
        <w:rPr>
          <w:rFonts w:ascii="Arial" w:eastAsia="Arial" w:hAnsi="Arial" w:cs="Arial"/>
          <w:spacing w:val="1"/>
          <w:sz w:val="18"/>
          <w:szCs w:val="18"/>
        </w:rPr>
        <w:t>–7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sig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.</w:t>
      </w:r>
    </w:p>
    <w:p w14:paraId="1456A3CA" w14:textId="77777777" w:rsidR="00985CFF" w:rsidRDefault="00985CFF" w:rsidP="00985CFF">
      <w:pPr>
        <w:spacing w:before="7" w:line="160" w:lineRule="exact"/>
        <w:rPr>
          <w:sz w:val="16"/>
          <w:szCs w:val="16"/>
        </w:rPr>
      </w:pPr>
    </w:p>
    <w:p w14:paraId="5AD643A3" w14:textId="77777777" w:rsidR="00985CFF" w:rsidRDefault="00985CFF" w:rsidP="00985CFF">
      <w:pPr>
        <w:spacing w:line="200" w:lineRule="exact"/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2"/>
        <w:gridCol w:w="2861"/>
        <w:gridCol w:w="2753"/>
        <w:gridCol w:w="3202"/>
      </w:tblGrid>
      <w:tr w:rsidR="00985CFF" w14:paraId="4DC8E9FB" w14:textId="77777777" w:rsidTr="00C72C21">
        <w:trPr>
          <w:trHeight w:hRule="exact" w:val="420"/>
        </w:trPr>
        <w:tc>
          <w:tcPr>
            <w:tcW w:w="129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68EDBA73" w14:textId="77777777" w:rsidR="00985CFF" w:rsidRDefault="00985CFF" w:rsidP="00C72C21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</w:p>
        </w:tc>
        <w:tc>
          <w:tcPr>
            <w:tcW w:w="286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0316BFBF" w14:textId="77777777" w:rsidR="00985CFF" w:rsidRDefault="00985CFF" w:rsidP="00C72C21">
            <w:pPr>
              <w:spacing w:before="67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Cur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ys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m</w:t>
            </w:r>
          </w:p>
        </w:tc>
        <w:tc>
          <w:tcPr>
            <w:tcW w:w="275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1AC6C06E" w14:textId="77777777" w:rsidR="00985CFF" w:rsidRDefault="00985CFF" w:rsidP="00C72C21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Prop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ose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Upg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de</w:t>
            </w:r>
          </w:p>
        </w:tc>
        <w:tc>
          <w:tcPr>
            <w:tcW w:w="32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1A1A1A"/>
          </w:tcPr>
          <w:p w14:paraId="55D0FEB9" w14:textId="77777777" w:rsidR="00985CFF" w:rsidRDefault="00985CFF" w:rsidP="00C72C21">
            <w:pPr>
              <w:spacing w:before="67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color w:val="FFFFFF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is</w:t>
            </w:r>
          </w:p>
        </w:tc>
      </w:tr>
      <w:tr w:rsidR="00985CFF" w14:paraId="3BAC436E" w14:textId="77777777" w:rsidTr="00C72C21">
        <w:trPr>
          <w:trHeight w:hRule="exact" w:val="216"/>
        </w:trPr>
        <w:tc>
          <w:tcPr>
            <w:tcW w:w="1292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2FC515CE" w14:textId="77777777" w:rsidR="00985CFF" w:rsidRDefault="00985CFF" w:rsidP="00C72C21"/>
        </w:tc>
        <w:tc>
          <w:tcPr>
            <w:tcW w:w="2861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36E24E96" w14:textId="77777777" w:rsidR="00985CFF" w:rsidRDefault="00985CFF" w:rsidP="00C72C21">
            <w:pPr>
              <w:spacing w:before="32"/>
              <w:ind w:left="100" w:right="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90</w:t>
            </w:r>
            <w:r>
              <w:rPr>
                <w:rFonts w:ascii="Arial" w:eastAsia="Arial" w:hAnsi="Arial" w:cs="Arial"/>
                <w:sz w:val="18"/>
                <w:szCs w:val="18"/>
              </w:rPr>
              <w:t>.1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17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els</w:t>
            </w:r>
            <w:r>
              <w:rPr>
                <w:rFonts w:ascii="Arial" w:eastAsia="Arial" w:hAnsi="Arial" w:cs="Arial"/>
                <w:sz w:val="18"/>
                <w:szCs w:val="18"/>
              </w:rPr>
              <w:t>) —</w:t>
            </w:r>
            <w:proofErr w:type="gram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vol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V &gt;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000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V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t)</w:t>
            </w:r>
          </w:p>
        </w:tc>
        <w:tc>
          <w:tcPr>
            <w:tcW w:w="2753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22EDA6A9" w14:textId="77777777" w:rsidR="00985CFF" w:rsidRDefault="00985CFF" w:rsidP="00C72C21">
            <w:pPr>
              <w:spacing w:before="6" w:line="120" w:lineRule="exact"/>
              <w:rPr>
                <w:sz w:val="13"/>
                <w:szCs w:val="13"/>
              </w:rPr>
            </w:pPr>
          </w:p>
          <w:p w14:paraId="121F76E4" w14:textId="77777777" w:rsidR="00985CFF" w:rsidRDefault="00985CFF" w:rsidP="00C72C21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n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nt</w:t>
            </w:r>
          </w:p>
          <w:p w14:paraId="5C20C5F8" w14:textId="77777777" w:rsidR="00985CFF" w:rsidRDefault="00985CFF" w:rsidP="00C72C21">
            <w:pPr>
              <w:spacing w:before="2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+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ret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ex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.1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=</w:t>
            </w:r>
          </w:p>
          <w:p w14:paraId="70579D52" w14:textId="77777777" w:rsidR="00985CFF" w:rsidRDefault="00985CFF" w:rsidP="00C72C21">
            <w:pPr>
              <w:spacing w:line="20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197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.1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3202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6C3B5802" w14:textId="77777777" w:rsidR="00985CFF" w:rsidRDefault="00985CFF" w:rsidP="00C72C21">
            <w:pPr>
              <w:spacing w:before="32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591</w:t>
            </w:r>
            <w:r>
              <w:rPr>
                <w:rFonts w:ascii="Arial" w:eastAsia="Arial" w:hAnsi="Arial" w:cs="Arial"/>
                <w:sz w:val="18"/>
                <w:szCs w:val="18"/>
              </w:rPr>
              <w:t>.5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÷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÷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</w:p>
        </w:tc>
      </w:tr>
      <w:tr w:rsidR="00985CFF" w14:paraId="44DE2A95" w14:textId="77777777" w:rsidTr="00C72C21">
        <w:trPr>
          <w:trHeight w:hRule="exact" w:val="208"/>
        </w:trPr>
        <w:tc>
          <w:tcPr>
            <w:tcW w:w="1292" w:type="dxa"/>
            <w:tcBorders>
              <w:top w:val="nil"/>
              <w:left w:val="single" w:sz="2" w:space="0" w:color="AAAAAA"/>
              <w:bottom w:val="nil"/>
              <w:right w:val="single" w:sz="2" w:space="0" w:color="AAAAAA"/>
            </w:tcBorders>
          </w:tcPr>
          <w:p w14:paraId="5AA3B2CB" w14:textId="77777777" w:rsidR="00985CFF" w:rsidRDefault="00985CFF" w:rsidP="00C72C21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 PV</w:t>
            </w:r>
          </w:p>
        </w:tc>
        <w:tc>
          <w:tcPr>
            <w:tcW w:w="2861" w:type="dxa"/>
            <w:vMerge/>
            <w:tcBorders>
              <w:left w:val="single" w:sz="2" w:space="0" w:color="AAAAAA"/>
              <w:right w:val="single" w:sz="2" w:space="0" w:color="AAAAAA"/>
            </w:tcBorders>
          </w:tcPr>
          <w:p w14:paraId="550EFBCC" w14:textId="77777777" w:rsidR="00985CFF" w:rsidRDefault="00985CFF" w:rsidP="00C72C21"/>
        </w:tc>
        <w:tc>
          <w:tcPr>
            <w:tcW w:w="2753" w:type="dxa"/>
            <w:vMerge/>
            <w:tcBorders>
              <w:left w:val="single" w:sz="2" w:space="0" w:color="AAAAAA"/>
              <w:right w:val="single" w:sz="2" w:space="0" w:color="AAAAAA"/>
            </w:tcBorders>
          </w:tcPr>
          <w:p w14:paraId="3ADEAA16" w14:textId="77777777" w:rsidR="00985CFF" w:rsidRDefault="00985CFF" w:rsidP="00C72C21"/>
        </w:tc>
        <w:tc>
          <w:tcPr>
            <w:tcW w:w="3202" w:type="dxa"/>
            <w:tcBorders>
              <w:top w:val="nil"/>
              <w:left w:val="single" w:sz="2" w:space="0" w:color="AAAAAA"/>
              <w:bottom w:val="nil"/>
              <w:right w:val="single" w:sz="2" w:space="0" w:color="AAAAAA"/>
            </w:tcBorders>
          </w:tcPr>
          <w:p w14:paraId="0B2FD3D4" w14:textId="77777777" w:rsidR="00985CFF" w:rsidRDefault="00985CFF" w:rsidP="00C72C21">
            <w:pPr>
              <w:spacing w:line="18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ER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</w:tr>
      <w:tr w:rsidR="00985CFF" w14:paraId="4B927248" w14:textId="77777777" w:rsidTr="00C72C21">
        <w:trPr>
          <w:trHeight w:hRule="exact" w:val="475"/>
        </w:trPr>
        <w:tc>
          <w:tcPr>
            <w:tcW w:w="1292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A14634F" w14:textId="77777777" w:rsidR="00985CFF" w:rsidRDefault="00985CFF" w:rsidP="00C72C21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ray</w:t>
            </w:r>
          </w:p>
        </w:tc>
        <w:tc>
          <w:tcPr>
            <w:tcW w:w="2861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B3284A0" w14:textId="77777777" w:rsidR="00985CFF" w:rsidRDefault="00985CFF" w:rsidP="00C72C21"/>
        </w:tc>
        <w:tc>
          <w:tcPr>
            <w:tcW w:w="2753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C16A711" w14:textId="77777777" w:rsidR="00985CFF" w:rsidRDefault="00985CFF" w:rsidP="00C72C21"/>
        </w:tc>
        <w:tc>
          <w:tcPr>
            <w:tcW w:w="3202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C14392E" w14:textId="77777777" w:rsidR="00985CFF" w:rsidRDefault="00985CFF" w:rsidP="00C72C21">
            <w:pPr>
              <w:spacing w:line="18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  <w:p w14:paraId="7EE252E1" w14:textId="77777777" w:rsidR="00985CFF" w:rsidRDefault="00985CFF" w:rsidP="00C72C21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</w:p>
        </w:tc>
      </w:tr>
      <w:tr w:rsidR="00985CFF" w14:paraId="27836A76" w14:textId="77777777" w:rsidTr="00C72C21">
        <w:trPr>
          <w:trHeight w:hRule="exact" w:val="392"/>
        </w:trPr>
        <w:tc>
          <w:tcPr>
            <w:tcW w:w="1292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4C370767" w14:textId="77777777" w:rsidR="00985CFF" w:rsidRDefault="00985CFF" w:rsidP="00C72C21">
            <w:pPr>
              <w:spacing w:before="16" w:line="260" w:lineRule="exact"/>
              <w:rPr>
                <w:sz w:val="26"/>
                <w:szCs w:val="26"/>
              </w:rPr>
            </w:pPr>
          </w:p>
          <w:p w14:paraId="7623CCB0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nve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rter</w:t>
            </w:r>
          </w:p>
        </w:tc>
        <w:tc>
          <w:tcPr>
            <w:tcW w:w="2861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567066B6" w14:textId="77777777" w:rsidR="00985CFF" w:rsidRDefault="00985CFF" w:rsidP="00C72C21">
            <w:pPr>
              <w:spacing w:before="67"/>
              <w:ind w:left="100" w:right="4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SUN-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80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K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W)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mode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ol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k fr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</w:p>
        </w:tc>
        <w:tc>
          <w:tcPr>
            <w:tcW w:w="2753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312127D0" w14:textId="77777777" w:rsidR="00985CFF" w:rsidRDefault="00985CFF" w:rsidP="00C72C21">
            <w:pPr>
              <w:spacing w:before="67"/>
              <w:ind w:left="97" w:right="7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 SUN-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80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K-S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3 (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W)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+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ret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ex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 SU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80K</w:t>
            </w:r>
          </w:p>
        </w:tc>
        <w:tc>
          <w:tcPr>
            <w:tcW w:w="3202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  <w:shd w:val="clear" w:color="auto" w:fill="F1F1F1"/>
          </w:tcPr>
          <w:p w14:paraId="60012C47" w14:textId="77777777" w:rsidR="00985CFF" w:rsidRDefault="00985CFF" w:rsidP="00C72C21">
            <w:pPr>
              <w:spacing w:before="3" w:line="160" w:lineRule="exact"/>
              <w:rPr>
                <w:sz w:val="17"/>
                <w:szCs w:val="17"/>
              </w:rPr>
            </w:pPr>
          </w:p>
          <w:p w14:paraId="280C9834" w14:textId="77777777" w:rsidR="00985CFF" w:rsidRDefault="00985CFF" w:rsidP="00C72C21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≈</w:t>
            </w:r>
          </w:p>
          <w:p w14:paraId="0637D8C3" w14:textId="77777777" w:rsidR="00985CFF" w:rsidRDefault="00985CFF" w:rsidP="00C72C21">
            <w:pPr>
              <w:spacing w:line="20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z w:val="18"/>
                <w:szCs w:val="18"/>
              </w:rPr>
              <w:t>W)</w:t>
            </w:r>
          </w:p>
        </w:tc>
      </w:tr>
      <w:tr w:rsidR="00985CFF" w14:paraId="4EC12836" w14:textId="77777777" w:rsidTr="00C72C21">
        <w:trPr>
          <w:trHeight w:hRule="exact" w:val="443"/>
        </w:trPr>
        <w:tc>
          <w:tcPr>
            <w:tcW w:w="1292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7797FE7D" w14:textId="77777777" w:rsidR="00985CFF" w:rsidRDefault="00985CFF" w:rsidP="00C72C21"/>
        </w:tc>
        <w:tc>
          <w:tcPr>
            <w:tcW w:w="2861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1D0B0882" w14:textId="77777777" w:rsidR="00985CFF" w:rsidRDefault="00985CFF" w:rsidP="00C72C21"/>
        </w:tc>
        <w:tc>
          <w:tcPr>
            <w:tcW w:w="2753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4B5229E2" w14:textId="77777777" w:rsidR="00985CFF" w:rsidRDefault="00985CFF" w:rsidP="00C72C21"/>
        </w:tc>
        <w:tc>
          <w:tcPr>
            <w:tcW w:w="3202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1F1F1"/>
          </w:tcPr>
          <w:p w14:paraId="2A1DA7F5" w14:textId="77777777" w:rsidR="00985CFF" w:rsidRDefault="00985CFF" w:rsidP="00C72C21"/>
        </w:tc>
      </w:tr>
      <w:tr w:rsidR="00985CFF" w14:paraId="0714783E" w14:textId="77777777" w:rsidTr="007602FC">
        <w:trPr>
          <w:trHeight w:hRule="exact" w:val="503"/>
        </w:trPr>
        <w:tc>
          <w:tcPr>
            <w:tcW w:w="1292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4364AFF7" w14:textId="77777777" w:rsidR="00985CFF" w:rsidRDefault="00985CFF" w:rsidP="007602FC">
            <w:pPr>
              <w:spacing w:line="100" w:lineRule="exact"/>
              <w:rPr>
                <w:sz w:val="13"/>
                <w:szCs w:val="13"/>
              </w:rPr>
            </w:pPr>
          </w:p>
          <w:p w14:paraId="3165B8B3" w14:textId="77777777" w:rsidR="007602FC" w:rsidRDefault="007602FC" w:rsidP="007602FC">
            <w:pPr>
              <w:spacing w:line="100" w:lineRule="exact"/>
              <w:rPr>
                <w:sz w:val="13"/>
                <w:szCs w:val="13"/>
              </w:rPr>
            </w:pPr>
          </w:p>
          <w:p w14:paraId="01853BFC" w14:textId="77777777" w:rsidR="007602FC" w:rsidRDefault="007602FC" w:rsidP="007602FC">
            <w:pPr>
              <w:spacing w:line="100" w:lineRule="exact"/>
              <w:rPr>
                <w:sz w:val="13"/>
                <w:szCs w:val="13"/>
              </w:rPr>
            </w:pPr>
          </w:p>
          <w:p w14:paraId="0E95F614" w14:textId="77777777" w:rsidR="007602FC" w:rsidRDefault="007602FC" w:rsidP="007602FC">
            <w:pPr>
              <w:spacing w:line="100" w:lineRule="exact"/>
              <w:rPr>
                <w:sz w:val="13"/>
                <w:szCs w:val="13"/>
              </w:rPr>
            </w:pPr>
          </w:p>
          <w:p w14:paraId="79B34E89" w14:textId="77777777" w:rsidR="007602FC" w:rsidRDefault="007602FC" w:rsidP="007602FC">
            <w:pPr>
              <w:spacing w:line="100" w:lineRule="exact"/>
              <w:rPr>
                <w:sz w:val="13"/>
                <w:szCs w:val="13"/>
              </w:rPr>
            </w:pPr>
          </w:p>
          <w:p w14:paraId="10277273" w14:textId="77777777" w:rsidR="007602FC" w:rsidRDefault="007602FC" w:rsidP="007602FC">
            <w:pPr>
              <w:spacing w:line="100" w:lineRule="exact"/>
              <w:rPr>
                <w:sz w:val="13"/>
                <w:szCs w:val="13"/>
              </w:rPr>
            </w:pPr>
          </w:p>
          <w:p w14:paraId="56D2A21D" w14:textId="3BBC393C" w:rsidR="007602FC" w:rsidRDefault="007602FC" w:rsidP="007602FC">
            <w:pPr>
              <w:spacing w:line="100" w:lineRule="exac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61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69A211B1" w14:textId="77777777" w:rsidR="00985CFF" w:rsidRDefault="00985CFF" w:rsidP="00C72C21">
            <w:pPr>
              <w:spacing w:before="32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184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165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753" w:type="dxa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098DA75E" w14:textId="77777777" w:rsidR="00985CFF" w:rsidRDefault="00985CFF" w:rsidP="00C72C21">
            <w:pPr>
              <w:spacing w:before="6" w:line="120" w:lineRule="exact"/>
              <w:rPr>
                <w:sz w:val="13"/>
                <w:szCs w:val="13"/>
              </w:rPr>
            </w:pPr>
          </w:p>
          <w:p w14:paraId="1A5A827D" w14:textId="77777777" w:rsidR="00985CFF" w:rsidRDefault="00985CFF" w:rsidP="00C72C21">
            <w:pPr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Wh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—</w:t>
            </w:r>
          </w:p>
          <w:p w14:paraId="1D4CB7E0" w14:textId="77777777" w:rsidR="00985CFF" w:rsidRDefault="00985CFF" w:rsidP="00C72C21">
            <w:pPr>
              <w:spacing w:before="2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ba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ry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room</w:t>
            </w:r>
          </w:p>
        </w:tc>
        <w:tc>
          <w:tcPr>
            <w:tcW w:w="3202" w:type="dxa"/>
            <w:tcBorders>
              <w:top w:val="single" w:sz="2" w:space="0" w:color="AAAAAA"/>
              <w:left w:val="single" w:sz="2" w:space="0" w:color="AAAAAA"/>
              <w:bottom w:val="nil"/>
              <w:right w:val="single" w:sz="2" w:space="0" w:color="AAAAAA"/>
            </w:tcBorders>
          </w:tcPr>
          <w:p w14:paraId="2336C446" w14:textId="77777777" w:rsidR="00985CFF" w:rsidRDefault="00985CFF" w:rsidP="00C72C21">
            <w:pPr>
              <w:spacing w:before="32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×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~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Wh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</w:p>
        </w:tc>
      </w:tr>
      <w:tr w:rsidR="00985CFF" w14:paraId="5A172DA5" w14:textId="77777777" w:rsidTr="00C72C21">
        <w:trPr>
          <w:trHeight w:hRule="exact" w:val="103"/>
        </w:trPr>
        <w:tc>
          <w:tcPr>
            <w:tcW w:w="1292" w:type="dxa"/>
            <w:tcBorders>
              <w:top w:val="nil"/>
              <w:left w:val="single" w:sz="2" w:space="0" w:color="AAAAAA"/>
              <w:bottom w:val="nil"/>
              <w:right w:val="single" w:sz="2" w:space="0" w:color="AAAAAA"/>
            </w:tcBorders>
          </w:tcPr>
          <w:p w14:paraId="37558896" w14:textId="77777777" w:rsidR="00985CFF" w:rsidRDefault="00985CFF" w:rsidP="00C72C21"/>
        </w:tc>
        <w:tc>
          <w:tcPr>
            <w:tcW w:w="2861" w:type="dxa"/>
            <w:tcBorders>
              <w:top w:val="nil"/>
              <w:left w:val="single" w:sz="2" w:space="0" w:color="AAAAAA"/>
              <w:bottom w:val="nil"/>
              <w:right w:val="single" w:sz="2" w:space="0" w:color="AAAAAA"/>
            </w:tcBorders>
          </w:tcPr>
          <w:p w14:paraId="6765C6D2" w14:textId="77777777" w:rsidR="00985CFF" w:rsidRDefault="00985CFF" w:rsidP="00C72C21"/>
        </w:tc>
        <w:tc>
          <w:tcPr>
            <w:tcW w:w="2753" w:type="dxa"/>
            <w:vMerge/>
            <w:tcBorders>
              <w:left w:val="single" w:sz="2" w:space="0" w:color="AAAAAA"/>
              <w:right w:val="single" w:sz="2" w:space="0" w:color="AAAAAA"/>
            </w:tcBorders>
          </w:tcPr>
          <w:p w14:paraId="46894872" w14:textId="77777777" w:rsidR="00985CFF" w:rsidRDefault="00985CFF" w:rsidP="00C72C21"/>
        </w:tc>
        <w:tc>
          <w:tcPr>
            <w:tcW w:w="3202" w:type="dxa"/>
            <w:tcBorders>
              <w:top w:val="nil"/>
              <w:left w:val="single" w:sz="2" w:space="0" w:color="AAAAAA"/>
              <w:bottom w:val="nil"/>
              <w:right w:val="single" w:sz="2" w:space="0" w:color="AAAAAA"/>
            </w:tcBorders>
          </w:tcPr>
          <w:p w14:paraId="1BAD154F" w14:textId="77777777" w:rsidR="00985CFF" w:rsidRDefault="00985CFF" w:rsidP="00C72C21"/>
        </w:tc>
      </w:tr>
      <w:tr w:rsidR="00985CFF" w14:paraId="5FFB35C3" w14:textId="77777777" w:rsidTr="007602FC">
        <w:trPr>
          <w:trHeight w:hRule="exact" w:val="464"/>
        </w:trPr>
        <w:tc>
          <w:tcPr>
            <w:tcW w:w="1292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63F0AC0" w14:textId="1299675C" w:rsidR="00985CFF" w:rsidRDefault="007602FC" w:rsidP="00C72C21">
            <w:pPr>
              <w:spacing w:line="18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Battery </w:t>
            </w:r>
            <w:r w:rsidR="00985CFF">
              <w:rPr>
                <w:rFonts w:ascii="Arial" w:eastAsia="Arial" w:hAnsi="Arial" w:cs="Arial"/>
                <w:b/>
                <w:sz w:val="18"/>
                <w:szCs w:val="18"/>
              </w:rPr>
              <w:t>Stor</w:t>
            </w:r>
            <w:r w:rsidR="00985CFF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 w:rsidR="00985CFF">
              <w:rPr>
                <w:rFonts w:ascii="Arial" w:eastAsia="Arial" w:hAnsi="Arial" w:cs="Arial"/>
                <w:b/>
                <w:sz w:val="18"/>
                <w:szCs w:val="18"/>
              </w:rPr>
              <w:t>ge</w:t>
            </w:r>
          </w:p>
        </w:tc>
        <w:tc>
          <w:tcPr>
            <w:tcW w:w="2861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149922B" w14:textId="2EE7FA16" w:rsidR="00985CFF" w:rsidRDefault="00985CFF" w:rsidP="00C72C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53" w:type="dxa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E796CB1" w14:textId="77777777" w:rsidR="00985CFF" w:rsidRDefault="00985CFF" w:rsidP="00C72C21"/>
        </w:tc>
        <w:tc>
          <w:tcPr>
            <w:tcW w:w="3202" w:type="dxa"/>
            <w:tcBorders>
              <w:top w:val="nil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17EFEA0" w14:textId="0573C7FA" w:rsidR="00985CFF" w:rsidRDefault="00985CFF" w:rsidP="00C72C21">
            <w:pPr>
              <w:spacing w:line="20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85CFF" w14:paraId="18A047EF" w14:textId="77777777" w:rsidTr="00D31AFB">
        <w:trPr>
          <w:trHeight w:hRule="exact" w:val="844"/>
        </w:trPr>
        <w:tc>
          <w:tcPr>
            <w:tcW w:w="129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34A5A6C" w14:textId="77777777" w:rsidR="00985CFF" w:rsidRDefault="00985CFF" w:rsidP="00C72C21">
            <w:pPr>
              <w:spacing w:before="19" w:line="220" w:lineRule="exact"/>
              <w:rPr>
                <w:sz w:val="22"/>
                <w:szCs w:val="22"/>
              </w:rPr>
            </w:pPr>
          </w:p>
          <w:p w14:paraId="167BC03F" w14:textId="77777777" w:rsidR="00985CFF" w:rsidRDefault="00985CFF" w:rsidP="00C72C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trib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286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48AF0A7" w14:textId="26F393C5" w:rsidR="00985CFF" w:rsidRDefault="00985CFF" w:rsidP="00C72C21">
            <w:pPr>
              <w:spacing w:before="32"/>
              <w:ind w:left="100" w:right="4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ICA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mag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unde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rtr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 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D31AFB">
              <w:rPr>
                <w:rFonts w:ascii="Arial" w:eastAsia="Arial" w:hAnsi="Arial" w:cs="Arial"/>
                <w:spacing w:val="-2"/>
                <w:sz w:val="18"/>
                <w:szCs w:val="18"/>
              </w:rPr>
              <w:t>power distribution boards</w:t>
            </w:r>
          </w:p>
        </w:tc>
        <w:tc>
          <w:tcPr>
            <w:tcW w:w="2753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13F0040" w14:textId="77777777" w:rsidR="00985CFF" w:rsidRDefault="00985CFF" w:rsidP="00C72C21">
            <w:pPr>
              <w:spacing w:before="32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Full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ibution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eh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litati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</w:p>
          <w:p w14:paraId="68F958F6" w14:textId="41CDD916" w:rsidR="00985CFF" w:rsidRDefault="00985CFF" w:rsidP="00C72C21">
            <w:pPr>
              <w:spacing w:before="2" w:line="200" w:lineRule="exact"/>
              <w:ind w:left="97" w:right="1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w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s</w:t>
            </w:r>
          </w:p>
        </w:tc>
        <w:tc>
          <w:tcPr>
            <w:tcW w:w="3202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0D6BAAC" w14:textId="77777777" w:rsidR="00985CFF" w:rsidRDefault="00985CFF" w:rsidP="00C72C21">
            <w:pPr>
              <w:spacing w:before="32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sa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—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IEC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6036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  <w:p w14:paraId="08C42D9B" w14:textId="77777777" w:rsidR="00985CFF" w:rsidRDefault="00985CFF" w:rsidP="00C72C21">
            <w:pPr>
              <w:spacing w:line="200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76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ny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</w:p>
          <w:p w14:paraId="691653F8" w14:textId="77777777" w:rsidR="00985CFF" w:rsidRDefault="00985CFF" w:rsidP="00C72C21">
            <w:pPr>
              <w:spacing w:before="2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Cap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314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</w:tc>
      </w:tr>
    </w:tbl>
    <w:p w14:paraId="57F45272" w14:textId="77777777" w:rsidR="00985CFF" w:rsidRDefault="00985CFF" w:rsidP="00985CFF">
      <w:pPr>
        <w:spacing w:before="10" w:line="100" w:lineRule="exact"/>
        <w:rPr>
          <w:sz w:val="11"/>
          <w:szCs w:val="11"/>
        </w:rPr>
      </w:pPr>
    </w:p>
    <w:p w14:paraId="530BC936" w14:textId="77777777" w:rsidR="00985CFF" w:rsidRDefault="00985CFF" w:rsidP="00985CFF">
      <w:pPr>
        <w:spacing w:line="200" w:lineRule="exact"/>
      </w:pPr>
    </w:p>
    <w:p w14:paraId="063308BE" w14:textId="77777777" w:rsidR="00985CFF" w:rsidRDefault="00985CFF" w:rsidP="00985CFF">
      <w:pPr>
        <w:spacing w:line="200" w:lineRule="exact"/>
      </w:pPr>
    </w:p>
    <w:p w14:paraId="6EE3189E" w14:textId="2EA8C596" w:rsidR="00985CFF" w:rsidRDefault="00985CFF" w:rsidP="00985CFF">
      <w:pPr>
        <w:spacing w:before="21" w:line="320" w:lineRule="exact"/>
        <w:ind w:left="140"/>
        <w:rPr>
          <w:rFonts w:ascii="Arial" w:eastAsia="Arial" w:hAnsi="Arial" w:cs="Arial"/>
          <w:sz w:val="30"/>
          <w:szCs w:val="3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1" locked="0" layoutInCell="1" allowOverlap="1" wp14:anchorId="4BE9C463" wp14:editId="1F3E289D">
                <wp:simplePos x="0" y="0"/>
                <wp:positionH relativeFrom="page">
                  <wp:posOffset>553085</wp:posOffset>
                </wp:positionH>
                <wp:positionV relativeFrom="paragraph">
                  <wp:posOffset>248285</wp:posOffset>
                </wp:positionV>
                <wp:extent cx="6455410" cy="0"/>
                <wp:effectExtent l="10160" t="10160" r="11430" b="8890"/>
                <wp:wrapNone/>
                <wp:docPr id="184564056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5410" cy="0"/>
                          <a:chOff x="871" y="391"/>
                          <a:chExt cx="10166" cy="0"/>
                        </a:xfrm>
                      </wpg:grpSpPr>
                      <wps:wsp>
                        <wps:cNvPr id="1040328113" name="Freeform 138"/>
                        <wps:cNvSpPr>
                          <a:spLocks/>
                        </wps:cNvSpPr>
                        <wps:spPr bwMode="auto">
                          <a:xfrm>
                            <a:off x="871" y="391"/>
                            <a:ext cx="10166" cy="0"/>
                          </a:xfrm>
                          <a:custGeom>
                            <a:avLst/>
                            <a:gdLst>
                              <a:gd name="T0" fmla="+- 0 871 871"/>
                              <a:gd name="T1" fmla="*/ T0 w 10166"/>
                              <a:gd name="T2" fmla="+- 0 11037 871"/>
                              <a:gd name="T3" fmla="*/ T2 w 101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66">
                                <a:moveTo>
                                  <a:pt x="0" y="0"/>
                                </a:moveTo>
                                <a:lnTo>
                                  <a:pt x="10166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8266E6" id="Group 4" o:spid="_x0000_s1026" style="position:absolute;margin-left:43.55pt;margin-top:19.55pt;width:508.3pt;height:0;z-index:-1;mso-position-horizontal-relative:page" coordorigin="871,391" coordsize="1016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">
                <v:shape id="Freeform 138" o:spid="_x0000_s1027" style="position:absolute;left:871;top:391;width:10166;height:0;visibility:visible;mso-wrap-style:square;v-text-anchor:top" coordsize="101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" path="m,l10166,e" filled="f" strokeweight=".82pt">
                  <v:path arrowok="t" o:connecttype="custom" o:connectlocs="0,0;101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9</w:t>
      </w:r>
      <w:r>
        <w:rPr>
          <w:rFonts w:ascii="Arial" w:eastAsia="Arial" w:hAnsi="Arial" w:cs="Arial"/>
          <w:b/>
          <w:position w:val="-1"/>
          <w:sz w:val="30"/>
          <w:szCs w:val="30"/>
        </w:rPr>
        <w:t>.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position w:val="-1"/>
          <w:sz w:val="30"/>
          <w:szCs w:val="30"/>
        </w:rPr>
        <w:t>M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a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nd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a</w:t>
      </w:r>
      <w:r>
        <w:rPr>
          <w:rFonts w:ascii="Arial" w:eastAsia="Arial" w:hAnsi="Arial" w:cs="Arial"/>
          <w:b/>
          <w:position w:val="-1"/>
          <w:sz w:val="30"/>
          <w:szCs w:val="30"/>
        </w:rPr>
        <w:t>to</w:t>
      </w:r>
      <w:r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r</w:t>
      </w:r>
      <w:r>
        <w:rPr>
          <w:rFonts w:ascii="Arial" w:eastAsia="Arial" w:hAnsi="Arial" w:cs="Arial"/>
          <w:b/>
          <w:position w:val="-1"/>
          <w:sz w:val="30"/>
          <w:szCs w:val="30"/>
        </w:rPr>
        <w:t>y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position w:val="-1"/>
          <w:sz w:val="30"/>
          <w:szCs w:val="30"/>
        </w:rPr>
        <w:t>Si</w:t>
      </w:r>
      <w:r>
        <w:rPr>
          <w:rFonts w:ascii="Arial" w:eastAsia="Arial" w:hAnsi="Arial" w:cs="Arial"/>
          <w:b/>
          <w:spacing w:val="-1"/>
          <w:position w:val="-1"/>
          <w:sz w:val="30"/>
          <w:szCs w:val="30"/>
        </w:rPr>
        <w:t>t</w:t>
      </w:r>
      <w:r>
        <w:rPr>
          <w:rFonts w:ascii="Arial" w:eastAsia="Arial" w:hAnsi="Arial" w:cs="Arial"/>
          <w:b/>
          <w:position w:val="-1"/>
          <w:sz w:val="30"/>
          <w:szCs w:val="30"/>
        </w:rPr>
        <w:t>e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position w:val="-1"/>
          <w:sz w:val="30"/>
          <w:szCs w:val="30"/>
        </w:rPr>
        <w:t>Vi</w:t>
      </w:r>
      <w:r>
        <w:rPr>
          <w:rFonts w:ascii="Arial" w:eastAsia="Arial" w:hAnsi="Arial" w:cs="Arial"/>
          <w:b/>
          <w:spacing w:val="1"/>
          <w:position w:val="-1"/>
          <w:sz w:val="30"/>
          <w:szCs w:val="30"/>
        </w:rPr>
        <w:t>s</w:t>
      </w:r>
      <w:r>
        <w:rPr>
          <w:rFonts w:ascii="Arial" w:eastAsia="Arial" w:hAnsi="Arial" w:cs="Arial"/>
          <w:b/>
          <w:spacing w:val="-2"/>
          <w:position w:val="-1"/>
          <w:sz w:val="30"/>
          <w:szCs w:val="30"/>
        </w:rPr>
        <w:t>i</w:t>
      </w:r>
      <w:r>
        <w:rPr>
          <w:rFonts w:ascii="Arial" w:eastAsia="Arial" w:hAnsi="Arial" w:cs="Arial"/>
          <w:b/>
          <w:position w:val="-1"/>
          <w:sz w:val="30"/>
          <w:szCs w:val="30"/>
        </w:rPr>
        <w:t>t</w:t>
      </w:r>
    </w:p>
    <w:p w14:paraId="19345D10" w14:textId="77777777" w:rsidR="00985CFF" w:rsidRDefault="00985CFF" w:rsidP="00985CFF">
      <w:pPr>
        <w:spacing w:before="1" w:line="160" w:lineRule="exact"/>
        <w:rPr>
          <w:sz w:val="16"/>
          <w:szCs w:val="16"/>
        </w:rPr>
      </w:pPr>
    </w:p>
    <w:p w14:paraId="237460D3" w14:textId="03E79049" w:rsidR="00763A7E" w:rsidRDefault="00985CFF" w:rsidP="00653DDE">
      <w:pPr>
        <w:ind w:left="140" w:right="401"/>
        <w:rPr>
          <w:sz w:val="15"/>
          <w:szCs w:val="15"/>
        </w:rPr>
      </w:pP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z w:val="18"/>
          <w:szCs w:val="18"/>
        </w:rPr>
        <w:t>te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nda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be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su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on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r w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side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dde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2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ha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no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vi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q</w:t>
      </w:r>
      <w:r>
        <w:rPr>
          <w:rFonts w:ascii="Arial" w:eastAsia="Arial" w:hAnsi="Arial" w:cs="Arial"/>
          <w:spacing w:val="1"/>
          <w:sz w:val="18"/>
          <w:szCs w:val="18"/>
        </w:rPr>
        <w:t>ua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e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ri</w:t>
      </w:r>
      <w:r>
        <w:rPr>
          <w:rFonts w:ascii="Arial" w:eastAsia="Arial" w:hAnsi="Arial" w:cs="Arial"/>
          <w:spacing w:val="1"/>
          <w:sz w:val="18"/>
          <w:szCs w:val="18"/>
        </w:rPr>
        <w:t>ca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eng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nee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or technician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pa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vi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gi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ele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is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ib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ie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den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lo</w:t>
      </w:r>
      <w:r>
        <w:rPr>
          <w:rFonts w:ascii="Arial" w:eastAsia="Arial" w:hAnsi="Arial" w:cs="Arial"/>
          <w:sz w:val="18"/>
          <w:szCs w:val="18"/>
        </w:rPr>
        <w:t>w a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 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al</w:t>
      </w:r>
      <w:r>
        <w:rPr>
          <w:rFonts w:ascii="Arial" w:eastAsia="Arial" w:hAnsi="Arial" w:cs="Arial"/>
          <w:spacing w:val="-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.</w:t>
      </w:r>
    </w:p>
    <w:sectPr w:rsidR="00763A7E">
      <w:pgSz w:w="11920" w:h="16840"/>
      <w:pgMar w:top="680" w:right="760" w:bottom="280" w:left="760" w:header="499" w:footer="4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0CB1A" w14:textId="77777777" w:rsidR="00331E43" w:rsidRDefault="00331E43">
      <w:r>
        <w:separator/>
      </w:r>
    </w:p>
  </w:endnote>
  <w:endnote w:type="continuationSeparator" w:id="0">
    <w:p w14:paraId="3E2640A2" w14:textId="77777777" w:rsidR="00331E43" w:rsidRDefault="00331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C12C" w14:textId="6DF978FD" w:rsidR="00763A7E" w:rsidRDefault="00763A7E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36015" w14:textId="77777777" w:rsidR="00331E43" w:rsidRDefault="00331E43">
      <w:r>
        <w:separator/>
      </w:r>
    </w:p>
  </w:footnote>
  <w:footnote w:type="continuationSeparator" w:id="0">
    <w:p w14:paraId="773217B5" w14:textId="77777777" w:rsidR="00331E43" w:rsidRDefault="00331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D5269"/>
    <w:multiLevelType w:val="hybridMultilevel"/>
    <w:tmpl w:val="934AF192"/>
    <w:lvl w:ilvl="0" w:tplc="2000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" w15:restartNumberingAfterBreak="0">
    <w:nsid w:val="3A2550EC"/>
    <w:multiLevelType w:val="hybridMultilevel"/>
    <w:tmpl w:val="5AE0BC26"/>
    <w:lvl w:ilvl="0" w:tplc="ADF623F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12"/>
        <w:szCs w:val="12"/>
      </w:rPr>
    </w:lvl>
    <w:lvl w:ilvl="1" w:tplc="200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6BCE04A3"/>
    <w:multiLevelType w:val="multilevel"/>
    <w:tmpl w:val="211A42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98374559">
    <w:abstractNumId w:val="2"/>
  </w:num>
  <w:num w:numId="2" w16cid:durableId="260987883">
    <w:abstractNumId w:val="0"/>
  </w:num>
  <w:num w:numId="3" w16cid:durableId="400714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1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7E"/>
    <w:rsid w:val="00132DA3"/>
    <w:rsid w:val="001E6CB9"/>
    <w:rsid w:val="00291A6E"/>
    <w:rsid w:val="002F144D"/>
    <w:rsid w:val="00331E43"/>
    <w:rsid w:val="003E3653"/>
    <w:rsid w:val="0049350B"/>
    <w:rsid w:val="005C47F0"/>
    <w:rsid w:val="00653DDE"/>
    <w:rsid w:val="006B450F"/>
    <w:rsid w:val="006E77B1"/>
    <w:rsid w:val="00723298"/>
    <w:rsid w:val="007602FC"/>
    <w:rsid w:val="00763A7E"/>
    <w:rsid w:val="008C1BFB"/>
    <w:rsid w:val="00923D66"/>
    <w:rsid w:val="00985CFF"/>
    <w:rsid w:val="00A96719"/>
    <w:rsid w:val="00C247DD"/>
    <w:rsid w:val="00C74F1F"/>
    <w:rsid w:val="00CE6FAE"/>
    <w:rsid w:val="00D31AFB"/>
    <w:rsid w:val="00DB66C0"/>
    <w:rsid w:val="00DE420D"/>
    <w:rsid w:val="00F027F6"/>
    <w:rsid w:val="00F9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5"/>
    <o:shapelayout v:ext="edit">
      <o:idmap v:ext="edit" data="2"/>
    </o:shapelayout>
  </w:shapeDefaults>
  <w:decimalSymbol w:val="."/>
  <w:listSeparator w:val=","/>
  <w14:docId w14:val="48775AD3"/>
  <w15:docId w15:val="{6CDA570A-751E-4408-B7F2-14CDA891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D31A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6F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6FAE"/>
  </w:style>
  <w:style w:type="paragraph" w:styleId="Footer">
    <w:name w:val="footer"/>
    <w:basedOn w:val="Normal"/>
    <w:link w:val="FooterChar"/>
    <w:uiPriority w:val="99"/>
    <w:unhideWhenUsed/>
    <w:rsid w:val="00CE6F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10</Pages>
  <Words>3218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Warren Manyattah</dc:creator>
  <cp:lastModifiedBy>Rachael Muthoni</cp:lastModifiedBy>
  <cp:revision>9</cp:revision>
  <dcterms:created xsi:type="dcterms:W3CDTF">2026-05-26T07:43:00Z</dcterms:created>
  <dcterms:modified xsi:type="dcterms:W3CDTF">2026-05-28T13:08:00Z</dcterms:modified>
</cp:coreProperties>
</file>